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EF32EF">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926pt;margin-top:880pt;mso-position-horizontal-relative:page;mso-position-vertical-relative:top-margin-area;position:absolute;width:32pt;z-index:251658240">
            <v:imagedata r:id="rId6" o:title=""/>
          </v:shape>
        </w:pict>
      </w:r>
      <w:r w:rsidRPr="005C23CF">
        <w:rPr>
          <w:rFonts w:hint="eastAsia"/>
          <w:b/>
          <w:bCs/>
          <w:sz w:val="28"/>
          <w:szCs w:val="28"/>
        </w:rPr>
        <w:t>鲁科版（五四制）六年级下册生物跟踪训练</w:t>
      </w:r>
      <w:r w:rsidRPr="005C23CF">
        <w:rPr>
          <w:rFonts w:hint="eastAsia"/>
          <w:b/>
          <w:bCs/>
          <w:sz w:val="28"/>
          <w:szCs w:val="28"/>
        </w:rPr>
        <w:t xml:space="preserve"> 3.2.2</w:t>
      </w:r>
      <w:r w:rsidRPr="005C23CF">
        <w:rPr>
          <w:rFonts w:hint="eastAsia"/>
          <w:b/>
          <w:bCs/>
          <w:sz w:val="28"/>
          <w:szCs w:val="28"/>
        </w:rPr>
        <w:t>植株的成长</w:t>
      </w:r>
    </w:p>
    <w:p w:rsidR="00EF32EF">
      <w:r>
        <w:rPr>
          <w:b/>
          <w:bCs/>
          <w:sz w:val="24"/>
          <w:szCs w:val="24"/>
        </w:rPr>
        <w:t>一、单选题</w:t>
      </w:r>
      <w:r>
        <w:rPr>
          <w:b/>
          <w:bCs/>
          <w:sz w:val="24"/>
          <w:szCs w:val="24"/>
        </w:rPr>
        <w:t xml:space="preserve"> </w:t>
      </w:r>
    </w:p>
    <w:p w:rsidR="00EF32EF">
      <w:pPr>
        <w:spacing w:after="0"/>
      </w:pPr>
      <w:r>
        <w:rPr>
          <w:color w:val="000000"/>
        </w:rPr>
        <w:t>1.</w:t>
      </w:r>
      <w:r>
        <w:rPr>
          <w:color w:val="000000"/>
        </w:rPr>
        <w:t>下列哪项农业措施没有利用植物的顶端优势（</w:t>
      </w:r>
      <w:r>
        <w:rPr>
          <w:color w:val="000000"/>
        </w:rPr>
        <w:t xml:space="preserve"> </w:t>
      </w:r>
      <w:r>
        <w:rPr>
          <w:color w:val="000000"/>
        </w:rPr>
        <w:t>）</w:t>
      </w:r>
      <w:r>
        <w:rPr>
          <w:color w:val="000000"/>
        </w:rPr>
        <w:t xml:space="preserve">            </w:t>
      </w:r>
    </w:p>
    <w:p w:rsidR="00EF32EF">
      <w:pPr>
        <w:spacing w:after="0"/>
        <w:ind w:left="150"/>
      </w:pPr>
      <w:r>
        <w:rPr>
          <w:color w:val="000000"/>
        </w:rPr>
        <w:t>A. </w:t>
      </w:r>
      <w:r>
        <w:rPr>
          <w:color w:val="000000"/>
        </w:rPr>
        <w:t>把棉花下部的老叶去掉</w:t>
      </w:r>
      <w:r>
        <w:rPr>
          <w:color w:val="000000"/>
        </w:rPr>
        <w:t>                                       </w:t>
      </w:r>
      <w:r>
        <w:rPr>
          <w:noProof/>
          <w:lang w:eastAsia="zh-CN"/>
        </w:rPr>
        <w:drawing>
          <wp:inline distT="0" distB="0" distL="0" distR="0">
            <wp:extent cx="2865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B. </w:t>
      </w:r>
      <w:r>
        <w:rPr>
          <w:color w:val="000000"/>
        </w:rPr>
        <w:t>在一定时期去掉番茄的顶芽</w:t>
      </w:r>
      <w:r>
        <w:br/>
      </w:r>
      <w:r>
        <w:rPr>
          <w:color w:val="000000"/>
        </w:rPr>
        <w:t>C. </w:t>
      </w:r>
      <w:r>
        <w:rPr>
          <w:color w:val="000000"/>
        </w:rPr>
        <w:t>不损伤杉树主干上的顶芽</w:t>
      </w:r>
      <w:r>
        <w:rPr>
          <w:color w:val="000000"/>
        </w:rPr>
        <w:t>                                    </w:t>
      </w:r>
      <w:r>
        <w:rPr>
          <w:noProof/>
          <w:lang w:eastAsia="zh-CN"/>
        </w:rPr>
        <w:drawing>
          <wp:inline distT="0" distB="0" distL="0" distR="0">
            <wp:extent cx="9550"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D. </w:t>
      </w:r>
      <w:r>
        <w:rPr>
          <w:color w:val="000000"/>
        </w:rPr>
        <w:t>保护侧枝的顶芽</w:t>
      </w:r>
    </w:p>
    <w:p w:rsidR="005C23CF">
      <w:pPr>
        <w:spacing w:after="0"/>
        <w:rPr>
          <w:rFonts w:hint="eastAsia"/>
          <w:noProof/>
          <w:lang w:eastAsia="zh-CN"/>
        </w:rPr>
      </w:pPr>
      <w:r>
        <w:rPr>
          <w:color w:val="000000"/>
        </w:rPr>
        <w:t>2.</w:t>
      </w:r>
      <w:r>
        <w:rPr>
          <w:color w:val="000000"/>
        </w:rPr>
        <w:t>如图所示甲、乙分别为大叶黄杨植物体上保留顶芽和剪去顶芽的枝条，从枝条的发育情况分析，下列说法正确的是（　　）</w:t>
      </w:r>
      <w:r>
        <w:rPr>
          <w:color w:val="000000"/>
        </w:rPr>
        <w:t xml:space="preserve"> </w:t>
      </w:r>
    </w:p>
    <w:p w:rsidR="005C23CF">
      <w:pPr>
        <w:spacing w:after="0"/>
      </w:pPr>
      <w:r>
        <w:rPr>
          <w:noProof/>
          <w:lang w:eastAsia="zh-CN"/>
        </w:rPr>
        <w:drawing>
          <wp:inline distT="0" distB="0" distL="0" distR="0">
            <wp:extent cx="2167649" cy="1203185"/>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167649" cy="1203185"/>
                    </a:xfrm>
                    <a:prstGeom prst="rect">
                      <a:avLst/>
                    </a:prstGeom>
                  </pic:spPr>
                </pic:pic>
              </a:graphicData>
            </a:graphic>
          </wp:inline>
        </w:drawing>
      </w:r>
    </w:p>
    <w:p w:rsidR="00EF32EF" w:rsidP="005C23CF">
      <w:pPr>
        <w:spacing w:after="0"/>
      </w:pPr>
      <w:r>
        <w:rPr>
          <w:color w:val="000000"/>
        </w:rPr>
        <w:t>A. </w:t>
      </w:r>
      <w:r>
        <w:rPr>
          <w:color w:val="000000"/>
        </w:rPr>
        <w:t>甲枝条由于保留了顶端优势，不能产生侧芽</w:t>
      </w:r>
      <w:r>
        <w:rPr>
          <w:color w:val="000000"/>
        </w:rPr>
        <w:t>        </w:t>
      </w:r>
      <w:r>
        <w:rPr>
          <w:noProof/>
          <w:lang w:eastAsia="zh-CN"/>
        </w:rPr>
        <w:drawing>
          <wp:inline distT="0" distB="0" distL="0" distR="0">
            <wp:extent cx="9550"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B. </w:t>
      </w:r>
      <w:r>
        <w:rPr>
          <w:color w:val="000000"/>
        </w:rPr>
        <w:t>乙枝条由于打破了顶端优势，侧枝较快发育</w:t>
      </w:r>
      <w:r>
        <w:br/>
      </w:r>
      <w:r>
        <w:rPr>
          <w:color w:val="000000"/>
        </w:rPr>
        <w:t>C. </w:t>
      </w:r>
      <w:r>
        <w:rPr>
          <w:color w:val="000000"/>
        </w:rPr>
        <w:t>甲枝条更有利于开花结果</w:t>
      </w:r>
      <w:r>
        <w:rPr>
          <w:color w:val="000000"/>
        </w:rPr>
        <w:t>                                    </w:t>
      </w:r>
      <w:r>
        <w:rPr>
          <w:noProof/>
          <w:lang w:eastAsia="zh-CN"/>
        </w:rPr>
        <w:drawing>
          <wp:inline distT="0" distB="0" distL="0" distR="0">
            <wp:extent cx="9550"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D. </w:t>
      </w:r>
      <w:r>
        <w:rPr>
          <w:color w:val="000000"/>
        </w:rPr>
        <w:t>乙枝条不利于开花结果</w:t>
      </w:r>
    </w:p>
    <w:p w:rsidR="00EF32EF">
      <w:pPr>
        <w:spacing w:after="0"/>
      </w:pPr>
      <w:r>
        <w:rPr>
          <w:color w:val="000000"/>
        </w:rPr>
        <w:t>3.</w:t>
      </w:r>
      <w:r>
        <w:rPr>
          <w:color w:val="000000"/>
        </w:rPr>
        <w:t>在农业生产实践中，到一定时</w:t>
      </w:r>
      <w:r>
        <w:rPr>
          <w:color w:val="000000"/>
        </w:rPr>
        <w:t>期，人们将西瓜幼苗去除顶芽，将棉花摘心，他们这样做的目</w:t>
      </w:r>
      <w:r>
        <w:rPr>
          <w:color w:val="000000"/>
        </w:rPr>
        <w:t>(     )</w:t>
      </w:r>
    </w:p>
    <w:p w:rsidR="00EF32EF">
      <w:pPr>
        <w:spacing w:after="0"/>
      </w:pPr>
      <w:r>
        <w:rPr>
          <w:color w:val="000000"/>
        </w:rPr>
        <w:t>的是</w:t>
      </w:r>
    </w:p>
    <w:p w:rsidR="00EF32EF">
      <w:pPr>
        <w:spacing w:after="0"/>
        <w:ind w:left="150"/>
      </w:pPr>
      <w:r>
        <w:rPr>
          <w:color w:val="000000"/>
        </w:rPr>
        <w:t>A. </w:t>
      </w:r>
      <w:r>
        <w:rPr>
          <w:color w:val="000000"/>
        </w:rPr>
        <w:t>抑制侧芽生长</w:t>
      </w:r>
      <w:r>
        <w:rPr>
          <w:color w:val="000000"/>
        </w:rPr>
        <w:t>                  </w:t>
      </w:r>
      <w:r>
        <w:rPr>
          <w:noProof/>
          <w:lang w:eastAsia="zh-CN"/>
        </w:rPr>
        <w:drawing>
          <wp:inline distT="0" distB="0" distL="0" distR="0">
            <wp:extent cx="1910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B. </w:t>
      </w:r>
      <w:r>
        <w:rPr>
          <w:color w:val="000000"/>
        </w:rPr>
        <w:t>解除顶端优势</w:t>
      </w:r>
      <w:r>
        <w:rPr>
          <w:color w:val="000000"/>
        </w:rPr>
        <w:t>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C. </w:t>
      </w:r>
      <w:r>
        <w:rPr>
          <w:color w:val="000000"/>
        </w:rPr>
        <w:t>抑制向光生长</w:t>
      </w:r>
      <w:r>
        <w:rPr>
          <w:color w:val="000000"/>
        </w:rPr>
        <w:t>                  </w:t>
      </w:r>
      <w:r>
        <w:rPr>
          <w:noProof/>
          <w:lang w:eastAsia="zh-CN"/>
        </w:rPr>
        <w:drawing>
          <wp:inline distT="0" distB="0" distL="0" distR="0">
            <wp:extent cx="1910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D. </w:t>
      </w:r>
      <w:r>
        <w:rPr>
          <w:color w:val="000000"/>
        </w:rPr>
        <w:t>抑制生长速度</w:t>
      </w:r>
    </w:p>
    <w:p w:rsidR="005C23CF">
      <w:pPr>
        <w:spacing w:after="0"/>
      </w:pPr>
      <w:r>
        <w:rPr>
          <w:color w:val="000000"/>
        </w:rPr>
        <w:t>4.</w:t>
      </w:r>
      <w:r>
        <w:rPr>
          <w:color w:val="000000"/>
        </w:rPr>
        <w:t>种子萌发长成的幼苗发育时，根的什么部位生长最快</w:t>
      </w:r>
    </w:p>
    <w:p w:rsidR="00EF32EF">
      <w:pPr>
        <w:spacing w:after="0"/>
        <w:ind w:left="150"/>
      </w:pPr>
      <w:r>
        <w:rPr>
          <w:color w:val="000000"/>
        </w:rPr>
        <w:t>A. </w:t>
      </w:r>
      <w:r>
        <w:rPr>
          <w:color w:val="000000"/>
        </w:rPr>
        <w:t>根冠</w:t>
      </w:r>
      <w:r>
        <w:rPr>
          <w:color w:val="000000"/>
        </w:rPr>
        <w:t>                                </w:t>
      </w:r>
      <w:r>
        <w:rPr>
          <w:noProof/>
          <w:lang w:eastAsia="zh-CN"/>
        </w:rPr>
        <w:drawing>
          <wp:inline distT="0" distB="0" distL="0" distR="0">
            <wp:extent cx="19101"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B. </w:t>
      </w:r>
      <w:r>
        <w:rPr>
          <w:color w:val="000000"/>
        </w:rPr>
        <w:t>生长点</w:t>
      </w:r>
      <w:r>
        <w:rPr>
          <w:color w:val="000000"/>
        </w:rPr>
        <w:t>                                </w:t>
      </w:r>
      <w:r>
        <w:rPr>
          <w:noProof/>
          <w:lang w:eastAsia="zh-CN"/>
        </w:rPr>
        <w:drawing>
          <wp:inline distT="0" distB="0" distL="0" distR="0">
            <wp:extent cx="19101"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C. </w:t>
      </w:r>
      <w:r>
        <w:rPr>
          <w:color w:val="000000"/>
        </w:rPr>
        <w:t>伸长区</w:t>
      </w:r>
      <w:r>
        <w:rPr>
          <w:color w:val="000000"/>
        </w:rPr>
        <w:t>　</w:t>
      </w:r>
      <w:r>
        <w:rPr>
          <w:color w:val="000000"/>
        </w:rPr>
        <w:t>             </w:t>
      </w:r>
      <w:r>
        <w:rPr>
          <w:color w:val="000000"/>
        </w:rPr>
        <w:t>                   </w:t>
      </w:r>
      <w:r>
        <w:rPr>
          <w:noProof/>
          <w:lang w:eastAsia="zh-CN"/>
        </w:rPr>
        <w:drawing>
          <wp:inline distT="0" distB="0" distL="0" distR="0">
            <wp:extent cx="19101"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D. </w:t>
      </w:r>
      <w:r>
        <w:rPr>
          <w:color w:val="000000"/>
        </w:rPr>
        <w:t>成熟区</w:t>
      </w:r>
    </w:p>
    <w:p w:rsidR="00EF32EF">
      <w:pPr>
        <w:spacing w:after="0"/>
      </w:pPr>
      <w:r>
        <w:rPr>
          <w:color w:val="000000"/>
        </w:rPr>
        <w:t>5.</w:t>
      </w:r>
      <w:r>
        <w:rPr>
          <w:color w:val="000000"/>
        </w:rPr>
        <w:t>下列图示属于根冠细胞的是（　　）</w:t>
      </w:r>
      <w:r>
        <w:rPr>
          <w:color w:val="000000"/>
        </w:rPr>
        <w:t xml:space="preserve">            </w:t>
      </w:r>
    </w:p>
    <w:p w:rsidR="00EF32EF">
      <w:pPr>
        <w:spacing w:after="0"/>
        <w:ind w:left="150"/>
      </w:pPr>
      <w:r>
        <w:rPr>
          <w:color w:val="000000"/>
        </w:rPr>
        <w:t>A. </w:t>
      </w:r>
      <w:r>
        <w:rPr>
          <w:noProof/>
          <w:lang w:eastAsia="zh-CN"/>
        </w:rPr>
        <w:drawing>
          <wp:inline distT="0" distB="0" distL="0" distR="0">
            <wp:extent cx="219634" cy="487007"/>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219634" cy="487007"/>
                    </a:xfrm>
                    <a:prstGeom prst="rect">
                      <a:avLst/>
                    </a:prstGeom>
                  </pic:spPr>
                </pic:pic>
              </a:graphicData>
            </a:graphic>
          </wp:inline>
        </w:drawing>
      </w:r>
      <w:r>
        <w:rPr>
          <w:color w:val="000000"/>
        </w:rPr>
        <w:t>                                  </w:t>
      </w:r>
      <w:r>
        <w:rPr>
          <w:noProof/>
          <w:lang w:eastAsia="zh-CN"/>
        </w:rPr>
        <w:drawing>
          <wp:inline distT="0" distB="0" distL="0" distR="0">
            <wp:extent cx="9550"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B. </w:t>
      </w:r>
      <w:r>
        <w:rPr>
          <w:noProof/>
          <w:lang w:eastAsia="zh-CN"/>
        </w:rPr>
        <w:drawing>
          <wp:inline distT="0" distB="0" distL="0" distR="0">
            <wp:extent cx="315125" cy="334226"/>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315125" cy="334226"/>
                    </a:xfrm>
                    <a:prstGeom prst="rect">
                      <a:avLst/>
                    </a:prstGeom>
                  </pic:spPr>
                </pic:pic>
              </a:graphicData>
            </a:graphic>
          </wp:inline>
        </w:drawing>
      </w:r>
      <w:r>
        <w:rPr>
          <w:color w:val="000000"/>
        </w:rPr>
        <w:t>                                  </w:t>
      </w:r>
      <w:r>
        <w:rPr>
          <w:noProof/>
          <w:lang w:eastAsia="zh-CN"/>
        </w:rPr>
        <w:drawing>
          <wp:inline distT="0" distB="0" distL="0" distR="0">
            <wp:extent cx="9550"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C. </w:t>
      </w:r>
      <w:r>
        <w:rPr>
          <w:noProof/>
          <w:lang w:eastAsia="zh-CN"/>
        </w:rPr>
        <w:drawing>
          <wp:inline distT="0" distB="0" distL="0" distR="0">
            <wp:extent cx="515658" cy="515658"/>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515658" cy="515658"/>
                    </a:xfrm>
                    <a:prstGeom prst="rect">
                      <a:avLst/>
                    </a:prstGeom>
                  </pic:spPr>
                </pic:pic>
              </a:graphicData>
            </a:graphic>
          </wp:inline>
        </w:drawing>
      </w:r>
      <w:r>
        <w:rPr>
          <w:color w:val="000000"/>
        </w:rPr>
        <w:t>                                  </w:t>
      </w:r>
      <w:r>
        <w:rPr>
          <w:noProof/>
          <w:lang w:eastAsia="zh-CN"/>
        </w:rPr>
        <w:drawing>
          <wp:inline distT="0" distB="0" distL="0" distR="0">
            <wp:extent cx="9550"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D. </w:t>
      </w:r>
      <w:r>
        <w:rPr>
          <w:noProof/>
          <w:lang w:eastAsia="zh-CN"/>
        </w:rPr>
        <w:drawing>
          <wp:inline distT="0" distB="0" distL="0" distR="0">
            <wp:extent cx="334226" cy="362864"/>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4" cstate="print"/>
                    <a:stretch>
                      <a:fillRect/>
                    </a:stretch>
                  </pic:blipFill>
                  <pic:spPr>
                    <a:xfrm>
                      <a:off x="0" y="0"/>
                      <a:ext cx="334226" cy="362864"/>
                    </a:xfrm>
                    <a:prstGeom prst="rect">
                      <a:avLst/>
                    </a:prstGeom>
                  </pic:spPr>
                </pic:pic>
              </a:graphicData>
            </a:graphic>
          </wp:inline>
        </w:drawing>
      </w:r>
    </w:p>
    <w:p w:rsidR="00EF32EF">
      <w:pPr>
        <w:spacing w:after="0"/>
        <w:rPr>
          <w:rFonts w:hint="eastAsia"/>
          <w:lang w:eastAsia="zh-CN"/>
        </w:rPr>
      </w:pPr>
      <w:r>
        <w:rPr>
          <w:color w:val="000000"/>
        </w:rPr>
        <w:t>6.</w:t>
      </w:r>
      <w:r>
        <w:rPr>
          <w:color w:val="000000"/>
        </w:rPr>
        <w:t>准备移栽的茄子秧、黄瓜秧，根部总是带着一个土坨。</w:t>
      </w:r>
      <w:r>
        <w:rPr>
          <w:color w:val="000000"/>
        </w:rPr>
        <w:t>这是为了</w:t>
      </w:r>
      <w:r>
        <w:rPr>
          <w:color w:val="000000"/>
        </w:rPr>
        <w:t>（</w:t>
      </w:r>
      <w:r>
        <w:rPr>
          <w:color w:val="000000"/>
        </w:rPr>
        <w:t xml:space="preserve">     </w:t>
      </w:r>
      <w:r>
        <w:rPr>
          <w:color w:val="000000"/>
        </w:rPr>
        <w:t>）</w:t>
      </w:r>
    </w:p>
    <w:p w:rsidR="00EF32EF">
      <w:pPr>
        <w:spacing w:after="0"/>
        <w:ind w:left="150"/>
      </w:pPr>
      <w:r>
        <w:rPr>
          <w:color w:val="000000"/>
        </w:rPr>
        <w:t>A. </w:t>
      </w:r>
      <w:r>
        <w:rPr>
          <w:color w:val="000000"/>
        </w:rPr>
        <w:t>保护幼根和根毛</w:t>
      </w:r>
      <w:r>
        <w:rPr>
          <w:color w:val="000000"/>
        </w:rPr>
        <w:t>               </w:t>
      </w:r>
      <w:r>
        <w:rPr>
          <w:color w:val="000000"/>
        </w:rPr>
        <w:t> B. </w:t>
      </w:r>
      <w:r>
        <w:rPr>
          <w:color w:val="000000"/>
        </w:rPr>
        <w:t>降低蒸腾作用</w:t>
      </w:r>
      <w:r>
        <w:rPr>
          <w:color w:val="000000"/>
        </w:rPr>
        <w:t>                C. </w:t>
      </w:r>
      <w:r>
        <w:rPr>
          <w:color w:val="000000"/>
        </w:rPr>
        <w:t>抑制根吸收水分</w:t>
      </w:r>
      <w:r>
        <w:rPr>
          <w:color w:val="000000"/>
        </w:rPr>
        <w:t>                D. </w:t>
      </w:r>
      <w:r>
        <w:rPr>
          <w:color w:val="000000"/>
        </w:rPr>
        <w:t>降低光合作用</w:t>
      </w:r>
    </w:p>
    <w:p w:rsidR="00EF32EF">
      <w:pPr>
        <w:spacing w:after="0"/>
      </w:pPr>
      <w:r>
        <w:rPr>
          <w:color w:val="000000"/>
        </w:rPr>
        <w:t>7.</w:t>
      </w:r>
      <w:r>
        <w:rPr>
          <w:color w:val="000000"/>
        </w:rPr>
        <w:t>根能不断生长的原因是（</w:t>
      </w:r>
      <w:r>
        <w:rPr>
          <w:color w:val="000000"/>
        </w:rPr>
        <w:t xml:space="preserve">    </w:t>
      </w:r>
      <w:r>
        <w:rPr>
          <w:color w:val="000000"/>
        </w:rPr>
        <w:t>）</w:t>
      </w:r>
    </w:p>
    <w:p w:rsidR="00EF32EF">
      <w:pPr>
        <w:spacing w:after="0"/>
      </w:pPr>
      <w:r>
        <w:rPr>
          <w:color w:val="000000"/>
        </w:rPr>
        <w:t>①</w:t>
      </w:r>
      <w:r>
        <w:rPr>
          <w:color w:val="000000"/>
        </w:rPr>
        <w:t>分生区不断产生新的细胞</w:t>
      </w:r>
      <w:r>
        <w:rPr>
          <w:color w:val="000000"/>
        </w:rPr>
        <w:t>      ②</w:t>
      </w:r>
      <w:r>
        <w:rPr>
          <w:color w:val="000000"/>
        </w:rPr>
        <w:t>伸长区的细胞不断伸长</w:t>
      </w:r>
    </w:p>
    <w:p w:rsidR="00EF32EF">
      <w:pPr>
        <w:spacing w:after="0"/>
      </w:pPr>
      <w:r>
        <w:rPr>
          <w:color w:val="000000"/>
        </w:rPr>
        <w:t>③</w:t>
      </w:r>
      <w:r>
        <w:rPr>
          <w:color w:val="000000"/>
        </w:rPr>
        <w:t>分生区的细胞不断伸长</w:t>
      </w:r>
      <w:r>
        <w:rPr>
          <w:color w:val="000000"/>
        </w:rPr>
        <w:t>        ④</w:t>
      </w:r>
      <w:r>
        <w:rPr>
          <w:color w:val="000000"/>
        </w:rPr>
        <w:t>伸长区不断产生新的细胞</w:t>
      </w:r>
      <w:r>
        <w:rPr>
          <w:color w:val="000000"/>
        </w:rPr>
        <w:t>．</w:t>
      </w:r>
    </w:p>
    <w:p w:rsidR="00EF32EF">
      <w:pPr>
        <w:spacing w:after="0"/>
        <w:ind w:left="150"/>
      </w:pPr>
      <w:r>
        <w:rPr>
          <w:color w:val="000000"/>
        </w:rPr>
        <w:t>A. ①                                       </w:t>
      </w:r>
      <w:r>
        <w:rPr>
          <w:noProof/>
          <w:lang w:eastAsia="zh-CN"/>
        </w:rPr>
        <w:drawing>
          <wp:inline distT="0" distB="0" distL="0" distR="0">
            <wp:extent cx="19101"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B. ②                                       </w:t>
      </w:r>
      <w:r>
        <w:rPr>
          <w:noProof/>
          <w:lang w:eastAsia="zh-CN"/>
        </w:rPr>
        <w:drawing>
          <wp:inline distT="0" distB="0" distL="0" distR="0">
            <wp:extent cx="19101"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C. ①②                                       </w:t>
      </w:r>
      <w:r>
        <w:rPr>
          <w:noProof/>
          <w:lang w:eastAsia="zh-CN"/>
        </w:rPr>
        <w:drawing>
          <wp:inline distT="0" distB="0" distL="0" distR="0">
            <wp:extent cx="19101"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D. ③④</w:t>
      </w:r>
    </w:p>
    <w:p w:rsidR="005C23CF">
      <w:pPr>
        <w:spacing w:after="0"/>
      </w:pPr>
      <w:r>
        <w:rPr>
          <w:color w:val="000000"/>
        </w:rPr>
        <w:t>8.</w:t>
      </w:r>
      <w:r>
        <w:rPr>
          <w:color w:val="000000"/>
        </w:rPr>
        <w:t>植物根吸收水分和无机盐的主要部位是</w:t>
      </w:r>
    </w:p>
    <w:p w:rsidR="00EF32EF">
      <w:pPr>
        <w:spacing w:after="0"/>
        <w:ind w:left="150"/>
      </w:pPr>
      <w:r>
        <w:rPr>
          <w:color w:val="000000"/>
        </w:rPr>
        <w:t>A. </w:t>
      </w:r>
      <w:r>
        <w:rPr>
          <w:color w:val="000000"/>
        </w:rPr>
        <w:t>根冠</w:t>
      </w:r>
      <w:r>
        <w:rPr>
          <w:color w:val="000000"/>
        </w:rPr>
        <w:t>                                 </w:t>
      </w:r>
      <w:r>
        <w:rPr>
          <w:noProof/>
          <w:lang w:eastAsia="zh-CN"/>
        </w:rPr>
        <w:drawing>
          <wp:inline distT="0" distB="0" distL="0" distR="0">
            <wp:extent cx="19101"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B. </w:t>
      </w:r>
      <w:r>
        <w:rPr>
          <w:color w:val="000000"/>
        </w:rPr>
        <w:t>分生区</w:t>
      </w:r>
      <w:r>
        <w:rPr>
          <w:color w:val="000000"/>
        </w:rPr>
        <w:t>                                 </w:t>
      </w:r>
      <w:r>
        <w:rPr>
          <w:noProof/>
          <w:lang w:eastAsia="zh-CN"/>
        </w:rPr>
        <w:drawing>
          <wp:inline distT="0" distB="0" distL="0" distR="0">
            <wp:extent cx="19101"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C. </w:t>
      </w:r>
      <w:r>
        <w:rPr>
          <w:color w:val="000000"/>
        </w:rPr>
        <w:t>伸长区</w:t>
      </w:r>
      <w:r>
        <w:rPr>
          <w:color w:val="000000"/>
        </w:rPr>
        <w:t>                                 </w:t>
      </w:r>
      <w:r>
        <w:rPr>
          <w:noProof/>
          <w:lang w:eastAsia="zh-CN"/>
        </w:rPr>
        <w:drawing>
          <wp:inline distT="0" distB="0" distL="0" distR="0">
            <wp:extent cx="1910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D. </w:t>
      </w:r>
      <w:r>
        <w:rPr>
          <w:color w:val="000000"/>
        </w:rPr>
        <w:t>成熟区</w:t>
      </w:r>
    </w:p>
    <w:p w:rsidR="00EF32EF">
      <w:pPr>
        <w:spacing w:after="0"/>
      </w:pPr>
      <w:r>
        <w:rPr>
          <w:color w:val="000000"/>
        </w:rPr>
        <w:t>9.</w:t>
      </w:r>
      <w:r>
        <w:rPr>
          <w:color w:val="000000"/>
        </w:rPr>
        <w:t>移苗时根部带着土坨，这样做的目的主要是为了（</w:t>
      </w:r>
      <w:r>
        <w:rPr>
          <w:color w:val="000000"/>
        </w:rPr>
        <w:t xml:space="preserve">     </w:t>
      </w:r>
      <w:r>
        <w:rPr>
          <w:color w:val="000000"/>
        </w:rPr>
        <w:t>）</w:t>
      </w:r>
      <w:r>
        <w:rPr>
          <w:color w:val="000000"/>
        </w:rPr>
        <w:t xml:space="preserve">            </w:t>
      </w:r>
    </w:p>
    <w:p w:rsidR="00EF32EF">
      <w:pPr>
        <w:spacing w:after="0"/>
        <w:ind w:left="150"/>
      </w:pPr>
      <w:r>
        <w:rPr>
          <w:color w:val="000000"/>
        </w:rPr>
        <w:t>A. </w:t>
      </w:r>
      <w:r>
        <w:rPr>
          <w:color w:val="000000"/>
        </w:rPr>
        <w:t>保护水分和无机盐</w:t>
      </w:r>
      <w:r>
        <w:rPr>
          <w:color w:val="000000"/>
        </w:rPr>
        <w:t>     </w:t>
      </w:r>
      <w:r>
        <w:rPr>
          <w:noProof/>
          <w:lang w:eastAsia="zh-CN"/>
        </w:rPr>
        <w:drawing>
          <wp:inline distT="0" distB="0" distL="0" distR="0">
            <wp:extent cx="19101"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B. </w:t>
      </w:r>
      <w:r>
        <w:rPr>
          <w:color w:val="000000"/>
        </w:rPr>
        <w:t>避免伤害苗的根冠</w:t>
      </w:r>
      <w:r>
        <w:rPr>
          <w:color w:val="000000"/>
        </w:rPr>
        <w:t>     </w:t>
      </w:r>
      <w:r>
        <w:rPr>
          <w:noProof/>
          <w:lang w:eastAsia="zh-CN"/>
        </w:rPr>
        <w:drawing>
          <wp:inline distT="0" distB="0" distL="0" distR="0">
            <wp:extent cx="19101" cy="38202"/>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C. </w:t>
      </w:r>
      <w:r>
        <w:rPr>
          <w:color w:val="000000"/>
        </w:rPr>
        <w:t>避免伤害苗的根毛和幼根</w:t>
      </w:r>
      <w:r>
        <w:rPr>
          <w:color w:val="000000"/>
        </w:rPr>
        <w:t>     </w:t>
      </w:r>
      <w:r>
        <w:rPr>
          <w:noProof/>
          <w:lang w:eastAsia="zh-CN"/>
        </w:rPr>
        <w:drawing>
          <wp:inline distT="0" distB="0" distL="0" distR="0">
            <wp:extent cx="19101" cy="38202"/>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D. </w:t>
      </w:r>
      <w:r>
        <w:rPr>
          <w:color w:val="000000"/>
        </w:rPr>
        <w:t>防止苗不适应环境</w:t>
      </w:r>
    </w:p>
    <w:p w:rsidR="005C23CF">
      <w:pPr>
        <w:spacing w:after="0"/>
      </w:pPr>
      <w:r>
        <w:rPr>
          <w:color w:val="000000"/>
        </w:rPr>
        <w:t>10.</w:t>
      </w:r>
      <w:r>
        <w:rPr>
          <w:color w:val="000000"/>
        </w:rPr>
        <w:t>根吸收水分的主要部位是根尖（</w:t>
      </w:r>
      <w:r>
        <w:rPr>
          <w:color w:val="000000"/>
        </w:rPr>
        <w:t xml:space="preserve">     </w:t>
      </w:r>
      <w:r>
        <w:rPr>
          <w:color w:val="000000"/>
        </w:rPr>
        <w:t>）</w:t>
      </w:r>
      <w:r>
        <w:rPr>
          <w:color w:val="000000"/>
        </w:rPr>
        <w:t xml:space="preserve">  </w:t>
      </w:r>
    </w:p>
    <w:p w:rsidR="00EF32EF">
      <w:pPr>
        <w:spacing w:after="0"/>
        <w:ind w:left="150"/>
      </w:pPr>
      <w:r>
        <w:rPr>
          <w:color w:val="000000"/>
        </w:rPr>
        <w:t>A.</w:t>
      </w:r>
      <w:r>
        <w:rPr>
          <w:color w:val="000000"/>
        </w:rPr>
        <w:t>成熟区</w:t>
      </w:r>
      <w:r>
        <w:br/>
      </w:r>
      <w:r>
        <w:rPr>
          <w:color w:val="000000"/>
        </w:rPr>
        <w:t>B.</w:t>
      </w:r>
      <w:r>
        <w:rPr>
          <w:color w:val="000000"/>
        </w:rPr>
        <w:t>分生区</w:t>
      </w:r>
      <w:r>
        <w:br/>
      </w:r>
      <w:r>
        <w:rPr>
          <w:color w:val="000000"/>
        </w:rPr>
        <w:t>C.</w:t>
      </w:r>
      <w:r>
        <w:rPr>
          <w:color w:val="000000"/>
        </w:rPr>
        <w:t>伸长区</w:t>
      </w:r>
      <w:r>
        <w:br/>
      </w:r>
      <w:r>
        <w:rPr>
          <w:color w:val="000000"/>
        </w:rPr>
        <w:t>D.</w:t>
      </w:r>
      <w:r>
        <w:rPr>
          <w:color w:val="000000"/>
        </w:rPr>
        <w:t>根冠</w:t>
      </w:r>
    </w:p>
    <w:p w:rsidR="005C23CF">
      <w:pPr>
        <w:spacing w:after="0"/>
      </w:pPr>
      <w:r>
        <w:rPr>
          <w:color w:val="000000"/>
        </w:rPr>
        <w:t>11.</w:t>
      </w:r>
      <w:r>
        <w:rPr>
          <w:color w:val="000000"/>
        </w:rPr>
        <w:t>植物的芽按将来发育的不同可以分为</w:t>
      </w:r>
    </w:p>
    <w:p w:rsidR="00EF32EF">
      <w:pPr>
        <w:spacing w:after="0"/>
        <w:ind w:left="150"/>
      </w:pPr>
      <w:r>
        <w:rPr>
          <w:color w:val="000000"/>
        </w:rPr>
        <w:t>A. </w:t>
      </w:r>
      <w:r>
        <w:rPr>
          <w:color w:val="000000"/>
        </w:rPr>
        <w:t>叶芽、花芽和混合芽</w:t>
      </w:r>
      <w:r>
        <w:rPr>
          <w:color w:val="000000"/>
        </w:rPr>
        <w:t>     </w:t>
      </w:r>
      <w:r>
        <w:rPr>
          <w:noProof/>
          <w:lang w:eastAsia="zh-CN"/>
        </w:rPr>
        <w:drawing>
          <wp:inline distT="0" distB="0" distL="0" distR="0">
            <wp:extent cx="19101" cy="38202"/>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B. </w:t>
      </w:r>
      <w:r>
        <w:rPr>
          <w:color w:val="000000"/>
        </w:rPr>
        <w:t>顶芽、花芽和混合芽</w:t>
      </w:r>
      <w:r>
        <w:rPr>
          <w:color w:val="000000"/>
        </w:rPr>
        <w:t>     </w:t>
      </w:r>
      <w:r>
        <w:rPr>
          <w:noProof/>
          <w:lang w:eastAsia="zh-CN"/>
        </w:rPr>
        <w:drawing>
          <wp:inline distT="0" distB="0" distL="0" distR="0">
            <wp:extent cx="19101" cy="38202"/>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C. </w:t>
      </w:r>
      <w:r>
        <w:rPr>
          <w:color w:val="000000"/>
        </w:rPr>
        <w:t>花芽、叶牙和顶芽</w:t>
      </w:r>
      <w:r>
        <w:rPr>
          <w:color w:val="000000"/>
        </w:rPr>
        <w:t>     </w:t>
      </w:r>
      <w:r>
        <w:rPr>
          <w:noProof/>
          <w:lang w:eastAsia="zh-CN"/>
        </w:rPr>
        <w:drawing>
          <wp:inline distT="0" distB="0" distL="0" distR="0">
            <wp:extent cx="19101" cy="38202"/>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D. </w:t>
      </w:r>
      <w:r>
        <w:rPr>
          <w:color w:val="000000"/>
        </w:rPr>
        <w:t>花芽、侧芽和混合芽</w:t>
      </w:r>
    </w:p>
    <w:p w:rsidR="005C23CF">
      <w:pPr>
        <w:spacing w:after="0"/>
      </w:pPr>
      <w:r>
        <w:rPr>
          <w:color w:val="000000"/>
        </w:rPr>
        <w:t>12.</w:t>
      </w:r>
      <w:r>
        <w:rPr>
          <w:color w:val="000000"/>
        </w:rPr>
        <w:t>种植番茄常摘掉枝条的顶芽，其原因是（</w:t>
      </w:r>
      <w:r>
        <w:rPr>
          <w:color w:val="000000"/>
        </w:rPr>
        <w:t xml:space="preserve">    </w:t>
      </w:r>
      <w:r>
        <w:rPr>
          <w:color w:val="000000"/>
        </w:rPr>
        <w:t>）</w:t>
      </w:r>
    </w:p>
    <w:p w:rsidR="005C23CF">
      <w:pPr>
        <w:spacing w:after="0"/>
      </w:pPr>
      <w:r>
        <w:rPr>
          <w:color w:val="000000"/>
        </w:rPr>
        <w:t>A. </w:t>
      </w:r>
      <w:r>
        <w:rPr>
          <w:color w:val="000000"/>
        </w:rPr>
        <w:t>防止生长过快</w:t>
      </w:r>
      <w:r>
        <w:t xml:space="preserve"> </w:t>
      </w:r>
      <w:r>
        <w:rPr>
          <w:color w:val="000000"/>
        </w:rPr>
        <w:t>           </w:t>
      </w:r>
      <w:r>
        <w:rPr>
          <w:color w:val="000000"/>
        </w:rPr>
        <w:t>   </w:t>
      </w:r>
      <w:r>
        <w:rPr>
          <w:noProof/>
          <w:lang w:eastAsia="zh-CN"/>
        </w:rPr>
        <w:drawing>
          <wp:inline distT="0" distB="0" distL="0" distR="0">
            <wp:extent cx="19101" cy="38202"/>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B. </w:t>
      </w:r>
      <w:r>
        <w:rPr>
          <w:color w:val="000000"/>
        </w:rPr>
        <w:t>促进叶的生长</w:t>
      </w:r>
      <w:r>
        <w:t xml:space="preserve"> </w:t>
      </w:r>
      <w:r>
        <w:rPr>
          <w:color w:val="000000"/>
        </w:rPr>
        <w:t>              </w:t>
      </w:r>
      <w:r>
        <w:rPr>
          <w:noProof/>
          <w:lang w:eastAsia="zh-CN"/>
        </w:rPr>
        <w:drawing>
          <wp:inline distT="0" distB="0" distL="0" distR="0">
            <wp:extent cx="19101" cy="38202"/>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C. </w:t>
      </w:r>
      <w:r>
        <w:rPr>
          <w:color w:val="000000"/>
        </w:rPr>
        <w:t>促进多生侧枝</w:t>
      </w:r>
      <w:r>
        <w:t xml:space="preserve"> </w:t>
      </w:r>
      <w:r>
        <w:rPr>
          <w:color w:val="000000"/>
        </w:rPr>
        <w:t>              </w:t>
      </w:r>
      <w:r>
        <w:rPr>
          <w:noProof/>
          <w:lang w:eastAsia="zh-CN"/>
        </w:rPr>
        <w:drawing>
          <wp:inline distT="0" distB="0" distL="0" distR="0">
            <wp:extent cx="19101" cy="38202"/>
            <wp:effectExtent l="0" t="0" r="0" b="0"/>
            <wp:docPr id="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9101" cy="38202"/>
                    </a:xfrm>
                    <a:prstGeom prst="rect">
                      <a:avLst/>
                    </a:prstGeom>
                  </pic:spPr>
                </pic:pic>
              </a:graphicData>
            </a:graphic>
          </wp:inline>
        </w:drawing>
      </w:r>
      <w:r>
        <w:rPr>
          <w:color w:val="000000"/>
        </w:rPr>
        <w:t>D. </w:t>
      </w:r>
      <w:r>
        <w:rPr>
          <w:color w:val="000000"/>
        </w:rPr>
        <w:t>防止长得过高</w:t>
      </w:r>
    </w:p>
    <w:p w:rsidR="005C23CF">
      <w:pPr>
        <w:spacing w:after="0"/>
      </w:pPr>
      <w:r>
        <w:rPr>
          <w:color w:val="000000"/>
        </w:rPr>
        <w:t>13.</w:t>
      </w:r>
      <w:r>
        <w:rPr>
          <w:color w:val="000000"/>
        </w:rPr>
        <w:t>植物生长离不开水．你给花草树木浇过水吗？</w:t>
      </w:r>
      <w:r>
        <w:rPr>
          <w:color w:val="000000"/>
        </w:rPr>
        <w:t>结合学过的知识，试着回答</w:t>
      </w:r>
      <w:r>
        <w:rPr>
          <w:color w:val="000000"/>
        </w:rPr>
        <w:t>：</w:t>
      </w:r>
    </w:p>
    <w:p w:rsidR="00EF32EF">
      <w:pPr>
        <w:spacing w:after="0"/>
      </w:pPr>
      <w:r>
        <w:rPr>
          <w:color w:val="000000"/>
        </w:rPr>
        <w:t>你知道水是从植物的哪个器官进入植物体内的吗</w:t>
      </w:r>
      <w:r>
        <w:rPr>
          <w:color w:val="000000"/>
        </w:rPr>
        <w:t>？（</w:t>
      </w:r>
      <w:r>
        <w:rPr>
          <w:color w:val="000000"/>
        </w:rPr>
        <w:t xml:space="preserve">  </w:t>
      </w:r>
      <w:r>
        <w:rPr>
          <w:color w:val="000000"/>
        </w:rPr>
        <w:t>）</w:t>
      </w:r>
    </w:p>
    <w:p w:rsidR="00EF32EF">
      <w:pPr>
        <w:spacing w:after="0"/>
        <w:ind w:left="150"/>
      </w:pPr>
      <w:r>
        <w:rPr>
          <w:color w:val="000000"/>
        </w:rPr>
        <w:t>A. </w:t>
      </w:r>
      <w:r>
        <w:rPr>
          <w:color w:val="000000"/>
        </w:rPr>
        <w:t>根</w:t>
      </w:r>
      <w:r>
        <w:rPr>
          <w:color w:val="000000"/>
        </w:rPr>
        <w:t>                                         </w:t>
      </w:r>
      <w:r>
        <w:rPr>
          <w:noProof/>
          <w:lang w:eastAsia="zh-CN"/>
        </w:rPr>
        <w:drawing>
          <wp:inline distT="0" distB="0" distL="0" distR="0">
            <wp:extent cx="28651" cy="38202"/>
            <wp:effectExtent l="0" t="0" r="0" b="0"/>
            <wp:docPr id="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B. </w:t>
      </w:r>
      <w:r>
        <w:rPr>
          <w:color w:val="000000"/>
        </w:rPr>
        <w:t>叶</w:t>
      </w:r>
      <w:r>
        <w:rPr>
          <w:color w:val="000000"/>
        </w:rPr>
        <w:t>                                         </w:t>
      </w:r>
      <w:r>
        <w:rPr>
          <w:noProof/>
          <w:lang w:eastAsia="zh-CN"/>
        </w:rPr>
        <w:drawing>
          <wp:inline distT="0" distB="0" distL="0" distR="0">
            <wp:extent cx="28651" cy="38202"/>
            <wp:effectExtent l="0" t="0" r="0" b="0"/>
            <wp:docPr id="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C. </w:t>
      </w:r>
      <w:r>
        <w:rPr>
          <w:color w:val="000000"/>
        </w:rPr>
        <w:t>花</w:t>
      </w:r>
      <w:r>
        <w:rPr>
          <w:color w:val="000000"/>
        </w:rPr>
        <w:t>                  </w:t>
      </w:r>
      <w:r>
        <w:rPr>
          <w:color w:val="000000"/>
        </w:rPr>
        <w:t>                       </w:t>
      </w:r>
      <w:r>
        <w:rPr>
          <w:noProof/>
          <w:lang w:eastAsia="zh-CN"/>
        </w:rPr>
        <w:drawing>
          <wp:inline distT="0" distB="0" distL="0" distR="0">
            <wp:extent cx="28651" cy="38202"/>
            <wp:effectExtent l="0" t="0" r="0" b="0"/>
            <wp:docPr id="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D. </w:t>
      </w:r>
      <w:r>
        <w:rPr>
          <w:color w:val="000000"/>
        </w:rPr>
        <w:t>茎</w:t>
      </w:r>
    </w:p>
    <w:p w:rsidR="00EF32EF">
      <w:r>
        <w:rPr>
          <w:b/>
          <w:bCs/>
          <w:sz w:val="24"/>
          <w:szCs w:val="24"/>
        </w:rPr>
        <w:t>二、填空题</w:t>
      </w:r>
      <w:r>
        <w:rPr>
          <w:b/>
          <w:bCs/>
          <w:sz w:val="24"/>
          <w:szCs w:val="24"/>
        </w:rPr>
        <w:t xml:space="preserve"> </w:t>
      </w:r>
    </w:p>
    <w:p w:rsidR="00EF32EF">
      <w:pPr>
        <w:spacing w:after="0"/>
      </w:pPr>
      <w:r>
        <w:rPr>
          <w:color w:val="000000"/>
        </w:rPr>
        <w:t>14.</w:t>
      </w:r>
      <w:r>
        <w:rPr>
          <w:color w:val="000000"/>
        </w:rPr>
        <w:t>根的生长一方面靠</w:t>
      </w:r>
      <w:r>
        <w:rPr>
          <w:color w:val="000000"/>
        </w:rPr>
        <w:t>________</w:t>
      </w:r>
      <w:r>
        <w:rPr>
          <w:color w:val="000000"/>
        </w:rPr>
        <w:t>区增加细胞数量增加，另一方面靠</w:t>
      </w:r>
      <w:r>
        <w:rPr>
          <w:color w:val="000000"/>
        </w:rPr>
        <w:t>________</w:t>
      </w:r>
      <w:r>
        <w:rPr>
          <w:color w:val="000000"/>
        </w:rPr>
        <w:t>区细胞体积增大．</w:t>
      </w:r>
      <w:r>
        <w:rPr>
          <w:color w:val="000000"/>
        </w:rPr>
        <w:t xml:space="preserve">    </w:t>
      </w:r>
    </w:p>
    <w:p w:rsidR="005C23CF">
      <w:pPr>
        <w:spacing w:after="0"/>
      </w:pPr>
      <w:r>
        <w:rPr>
          <w:color w:val="000000"/>
        </w:rPr>
        <w:t>15.</w:t>
      </w:r>
      <w:r>
        <w:rPr>
          <w:color w:val="000000"/>
        </w:rPr>
        <w:t>根吸收水和无机盐的主要部是</w:t>
      </w:r>
      <w:r>
        <w:rPr>
          <w:color w:val="000000"/>
        </w:rPr>
        <w:t>________ </w:t>
      </w:r>
      <w:r>
        <w:rPr>
          <w:color w:val="000000"/>
        </w:rPr>
        <w:t>。</w:t>
      </w:r>
    </w:p>
    <w:p w:rsidR="00EF32EF">
      <w:pPr>
        <w:spacing w:after="0"/>
      </w:pPr>
      <w:r>
        <w:rPr>
          <w:color w:val="000000"/>
        </w:rPr>
        <w:t>16.</w:t>
      </w:r>
      <w:r>
        <w:rPr>
          <w:color w:val="000000"/>
        </w:rPr>
        <w:t>如图是根尖示意图，请回答问题</w:t>
      </w:r>
      <w:r>
        <w:br/>
      </w:r>
      <w:r>
        <w:rPr>
          <w:noProof/>
          <w:lang w:eastAsia="zh-CN"/>
        </w:rPr>
        <w:drawing>
          <wp:inline distT="0" distB="0" distL="0" distR="0">
            <wp:extent cx="1098156" cy="1556512"/>
            <wp:effectExtent l="0" t="0" r="0" b="0"/>
            <wp:docPr id="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1098156" cy="1556512"/>
                    </a:xfrm>
                    <a:prstGeom prst="rect">
                      <a:avLst/>
                    </a:prstGeom>
                  </pic:spPr>
                </pic:pic>
              </a:graphicData>
            </a:graphic>
          </wp:inline>
        </w:drawing>
      </w:r>
      <w:r>
        <w:br/>
      </w:r>
      <w:r>
        <w:rPr>
          <w:color w:val="000000"/>
        </w:rPr>
        <w:t>标明结构名称：</w:t>
      </w:r>
      <w:r>
        <w:rPr>
          <w:color w:val="000000"/>
        </w:rPr>
        <w:t>A________</w:t>
      </w:r>
      <w:r>
        <w:rPr>
          <w:color w:val="000000"/>
        </w:rPr>
        <w:t>作用</w:t>
      </w:r>
      <w:r>
        <w:rPr>
          <w:color w:val="000000"/>
        </w:rPr>
        <w:t>________</w:t>
      </w:r>
      <w:r>
        <w:rPr>
          <w:color w:val="000000"/>
        </w:rPr>
        <w:t>，</w:t>
      </w:r>
      <w:r>
        <w:rPr>
          <w:color w:val="000000"/>
        </w:rPr>
        <w:t>B________</w:t>
      </w:r>
      <w:r>
        <w:rPr>
          <w:color w:val="000000"/>
        </w:rPr>
        <w:t>作用</w:t>
      </w:r>
      <w:r>
        <w:rPr>
          <w:color w:val="000000"/>
        </w:rPr>
        <w:t>________</w:t>
      </w:r>
      <w:r>
        <w:rPr>
          <w:color w:val="000000"/>
        </w:rPr>
        <w:t>，</w:t>
      </w:r>
      <w:r>
        <w:rPr>
          <w:color w:val="000000"/>
        </w:rPr>
        <w:t>C________</w:t>
      </w:r>
      <w:r>
        <w:rPr>
          <w:color w:val="000000"/>
        </w:rPr>
        <w:t>作用</w:t>
      </w:r>
      <w:r>
        <w:rPr>
          <w:color w:val="000000"/>
        </w:rPr>
        <w:t>________</w:t>
      </w:r>
      <w:r>
        <w:rPr>
          <w:color w:val="000000"/>
        </w:rPr>
        <w:t>，</w:t>
      </w:r>
      <w:r>
        <w:rPr>
          <w:color w:val="000000"/>
        </w:rPr>
        <w:t>D________</w:t>
      </w:r>
      <w:r>
        <w:rPr>
          <w:color w:val="000000"/>
        </w:rPr>
        <w:t>作用</w:t>
      </w:r>
      <w:r>
        <w:rPr>
          <w:color w:val="000000"/>
        </w:rPr>
        <w:t>________</w:t>
      </w:r>
      <w:r>
        <w:rPr>
          <w:color w:val="000000"/>
        </w:rPr>
        <w:t>。</w:t>
      </w:r>
      <w:r>
        <w:rPr>
          <w:color w:val="000000"/>
        </w:rPr>
        <w:t xml:space="preserve">    </w:t>
      </w:r>
    </w:p>
    <w:p w:rsidR="00EF32EF">
      <w:r>
        <w:rPr>
          <w:b/>
          <w:bCs/>
          <w:sz w:val="24"/>
          <w:szCs w:val="24"/>
        </w:rPr>
        <w:t>三、综合题</w:t>
      </w:r>
      <w:r>
        <w:rPr>
          <w:b/>
          <w:bCs/>
          <w:sz w:val="24"/>
          <w:szCs w:val="24"/>
        </w:rPr>
        <w:t xml:space="preserve"> </w:t>
      </w:r>
    </w:p>
    <w:p w:rsidR="00EF32EF">
      <w:pPr>
        <w:spacing w:after="0"/>
      </w:pPr>
      <w:r>
        <w:rPr>
          <w:color w:val="000000"/>
        </w:rPr>
        <w:t>17.</w:t>
      </w:r>
      <w:r>
        <w:rPr>
          <w:color w:val="000000"/>
        </w:rPr>
        <w:t>如图为植物的叶芽与一段枝条的结构图，请回答下列问题。</w:t>
      </w:r>
    </w:p>
    <w:p w:rsidR="00EF32EF">
      <w:pPr>
        <w:spacing w:after="0"/>
      </w:pPr>
      <w:r>
        <w:rPr>
          <w:noProof/>
          <w:lang w:eastAsia="zh-CN"/>
        </w:rPr>
        <w:drawing>
          <wp:inline distT="0" distB="0" distL="0" distR="0">
            <wp:extent cx="2606916" cy="1098156"/>
            <wp:effectExtent l="0" t="0" r="0" b="0"/>
            <wp:docPr id="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6" cstate="print"/>
                    <a:stretch>
                      <a:fillRect/>
                    </a:stretch>
                  </pic:blipFill>
                  <pic:spPr>
                    <a:xfrm>
                      <a:off x="0" y="0"/>
                      <a:ext cx="2606916" cy="1098156"/>
                    </a:xfrm>
                    <a:prstGeom prst="rect">
                      <a:avLst/>
                    </a:prstGeom>
                  </pic:spPr>
                </pic:pic>
              </a:graphicData>
            </a:graphic>
          </wp:inline>
        </w:drawing>
      </w:r>
    </w:p>
    <w:p w:rsidR="00EF32EF">
      <w:pPr>
        <w:spacing w:after="0"/>
      </w:pPr>
      <w:r>
        <w:rPr>
          <w:color w:val="000000"/>
        </w:rPr>
        <w:t>（</w:t>
      </w:r>
      <w:r>
        <w:rPr>
          <w:color w:val="000000"/>
        </w:rPr>
        <w:t>1</w:t>
      </w:r>
      <w:r>
        <w:rPr>
          <w:color w:val="000000"/>
        </w:rPr>
        <w:t>）植株的芽按照着生位置可以分为</w:t>
      </w:r>
      <w:r>
        <w:rPr>
          <w:color w:val="000000"/>
        </w:rPr>
        <w:t>________</w:t>
      </w:r>
      <w:r>
        <w:rPr>
          <w:color w:val="000000"/>
        </w:rPr>
        <w:t>和</w:t>
      </w:r>
      <w:r>
        <w:rPr>
          <w:color w:val="000000"/>
        </w:rPr>
        <w:t xml:space="preserve">________ </w:t>
      </w:r>
      <w:r>
        <w:rPr>
          <w:color w:val="000000"/>
        </w:rPr>
        <w:t>。</w:t>
      </w:r>
      <w:r>
        <w:rPr>
          <w:color w:val="000000"/>
        </w:rPr>
        <w:t xml:space="preserve">      </w:t>
      </w:r>
    </w:p>
    <w:p w:rsidR="00EF32EF">
      <w:pPr>
        <w:spacing w:after="0"/>
      </w:pPr>
      <w:r>
        <w:rPr>
          <w:color w:val="000000"/>
        </w:rPr>
        <w:t>（</w:t>
      </w:r>
      <w:r>
        <w:rPr>
          <w:color w:val="000000"/>
        </w:rPr>
        <w:t>2</w:t>
      </w:r>
      <w:r>
        <w:rPr>
          <w:color w:val="000000"/>
        </w:rPr>
        <w:t>）芽在发育时，</w:t>
      </w:r>
      <w:r>
        <w:rPr>
          <w:color w:val="000000"/>
        </w:rPr>
        <w:t>________</w:t>
      </w:r>
      <w:r>
        <w:rPr>
          <w:color w:val="000000"/>
        </w:rPr>
        <w:t>组织的细胞分裂和分化，形成新的枝条。</w:t>
      </w:r>
      <w:r>
        <w:rPr>
          <w:color w:val="000000"/>
        </w:rPr>
        <w:t xml:space="preserve">      </w:t>
      </w:r>
    </w:p>
    <w:p w:rsidR="00EF32EF">
      <w:pPr>
        <w:spacing w:after="0"/>
      </w:pPr>
      <w:r>
        <w:rPr>
          <w:color w:val="000000"/>
        </w:rPr>
        <w:t>（</w:t>
      </w:r>
      <w:r>
        <w:rPr>
          <w:color w:val="000000"/>
        </w:rPr>
        <w:t>3</w:t>
      </w:r>
      <w:r>
        <w:rPr>
          <w:color w:val="000000"/>
        </w:rPr>
        <w:t>）图乙中的</w:t>
      </w:r>
      <w:r>
        <w:rPr>
          <w:color w:val="000000"/>
        </w:rPr>
        <w:t>[d]________</w:t>
      </w:r>
      <w:r>
        <w:rPr>
          <w:color w:val="000000"/>
        </w:rPr>
        <w:t>是由图甲中的</w:t>
      </w:r>
      <w:r>
        <w:rPr>
          <w:color w:val="000000"/>
        </w:rPr>
        <w:t>[________]________</w:t>
      </w:r>
      <w:r>
        <w:rPr>
          <w:color w:val="000000"/>
        </w:rPr>
        <w:t>发育而来的</w:t>
      </w:r>
      <w:r>
        <w:rPr>
          <w:color w:val="000000"/>
        </w:rPr>
        <w:t>。</w:t>
      </w:r>
      <w:r>
        <w:rPr>
          <w:color w:val="000000"/>
        </w:rPr>
        <w:t xml:space="preserve">      </w:t>
      </w:r>
    </w:p>
    <w:p w:rsidR="00EF32EF">
      <w:pPr>
        <w:spacing w:after="0"/>
      </w:pPr>
      <w:r>
        <w:rPr>
          <w:color w:val="000000"/>
        </w:rPr>
        <w:t>（</w:t>
      </w:r>
      <w:r>
        <w:rPr>
          <w:color w:val="000000"/>
        </w:rPr>
        <w:t>4</w:t>
      </w:r>
      <w:r>
        <w:rPr>
          <w:color w:val="000000"/>
        </w:rPr>
        <w:t>）图乙中的</w:t>
      </w:r>
      <w:r>
        <w:rPr>
          <w:color w:val="000000"/>
        </w:rPr>
        <w:t>[e]________</w:t>
      </w:r>
      <w:r>
        <w:rPr>
          <w:color w:val="000000"/>
        </w:rPr>
        <w:t>是由图甲中的</w:t>
      </w:r>
      <w:r>
        <w:rPr>
          <w:color w:val="000000"/>
        </w:rPr>
        <w:t>[________]________</w:t>
      </w:r>
      <w:r>
        <w:rPr>
          <w:color w:val="000000"/>
          <w:u w:val="single"/>
        </w:rPr>
        <w:t>发</w:t>
      </w:r>
      <w:r>
        <w:rPr>
          <w:color w:val="000000"/>
        </w:rPr>
        <w:t>育而来的</w:t>
      </w:r>
      <w:r>
        <w:rPr>
          <w:color w:val="000000"/>
        </w:rPr>
        <w:t>。</w:t>
      </w:r>
      <w:r>
        <w:rPr>
          <w:color w:val="000000"/>
        </w:rPr>
        <w:t xml:space="preserve">      </w:t>
      </w:r>
    </w:p>
    <w:p w:rsidR="00EF32EF">
      <w:pPr>
        <w:spacing w:after="0"/>
      </w:pPr>
      <w:r>
        <w:rPr>
          <w:color w:val="000000"/>
        </w:rPr>
        <w:t>（</w:t>
      </w:r>
      <w:r>
        <w:rPr>
          <w:color w:val="000000"/>
        </w:rPr>
        <w:t>5</w:t>
      </w:r>
      <w:r>
        <w:rPr>
          <w:color w:val="000000"/>
        </w:rPr>
        <w:t>）图乙中的</w:t>
      </w:r>
      <w:r>
        <w:rPr>
          <w:color w:val="000000"/>
        </w:rPr>
        <w:t xml:space="preserve">[f]________ </w:t>
      </w:r>
      <w:r>
        <w:rPr>
          <w:color w:val="000000"/>
        </w:rPr>
        <w:t>是由图甲中的</w:t>
      </w:r>
      <w:r>
        <w:rPr>
          <w:color w:val="000000"/>
        </w:rPr>
        <w:t>[___</w:t>
      </w:r>
      <w:r>
        <w:rPr>
          <w:color w:val="000000"/>
        </w:rPr>
        <w:t xml:space="preserve">_____]________ </w:t>
      </w:r>
      <w:r>
        <w:rPr>
          <w:color w:val="000000"/>
        </w:rPr>
        <w:t>发育而来的</w:t>
      </w:r>
      <w:r>
        <w:rPr>
          <w:color w:val="000000"/>
        </w:rPr>
        <w:t>。</w:t>
      </w:r>
      <w:r>
        <w:rPr>
          <w:color w:val="000000"/>
        </w:rPr>
        <w:t xml:space="preserve">    </w:t>
      </w:r>
    </w:p>
    <w:p w:rsidR="00EF32EF">
      <w:pPr>
        <w:spacing w:after="0"/>
      </w:pPr>
      <w:r>
        <w:rPr>
          <w:color w:val="000000"/>
        </w:rPr>
        <w:t>18.</w:t>
      </w:r>
      <w:r>
        <w:rPr>
          <w:color w:val="000000"/>
        </w:rPr>
        <w:t>如图是植物根尖的结构示意图，请据图回答有关根尖结构和功能的问题：</w:t>
      </w:r>
    </w:p>
    <w:p w:rsidR="00EF32EF">
      <w:pPr>
        <w:spacing w:after="0"/>
      </w:pPr>
      <w:r>
        <w:rPr>
          <w:noProof/>
          <w:lang w:eastAsia="zh-CN"/>
        </w:rPr>
        <w:drawing>
          <wp:inline distT="0" distB="0" distL="0" distR="0">
            <wp:extent cx="1527861" cy="1613802"/>
            <wp:effectExtent l="0" t="0" r="0" b="0"/>
            <wp:docPr id="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7" cstate="print"/>
                    <a:stretch>
                      <a:fillRect/>
                    </a:stretch>
                  </pic:blipFill>
                  <pic:spPr>
                    <a:xfrm>
                      <a:off x="0" y="0"/>
                      <a:ext cx="1527861" cy="1613802"/>
                    </a:xfrm>
                    <a:prstGeom prst="rect">
                      <a:avLst/>
                    </a:prstGeom>
                  </pic:spPr>
                </pic:pic>
              </a:graphicData>
            </a:graphic>
          </wp:inline>
        </w:drawing>
      </w:r>
    </w:p>
    <w:p w:rsidR="00EF32EF">
      <w:pPr>
        <w:spacing w:after="0"/>
      </w:pPr>
      <w:r>
        <w:rPr>
          <w:color w:val="000000"/>
        </w:rPr>
        <w:t>（</w:t>
      </w:r>
      <w:r>
        <w:rPr>
          <w:color w:val="000000"/>
        </w:rPr>
        <w:t>1</w:t>
      </w:r>
      <w:r>
        <w:rPr>
          <w:color w:val="000000"/>
        </w:rPr>
        <w:t>）</w:t>
      </w:r>
      <w:r>
        <w:rPr>
          <w:color w:val="000000"/>
        </w:rPr>
        <w:t>②</w:t>
      </w:r>
      <w:r>
        <w:rPr>
          <w:color w:val="000000"/>
        </w:rPr>
        <w:t>是根尖的</w:t>
      </w:r>
      <w:r>
        <w:rPr>
          <w:color w:val="000000"/>
        </w:rPr>
        <w:t>________</w:t>
      </w:r>
      <w:r>
        <w:rPr>
          <w:color w:val="000000"/>
        </w:rPr>
        <w:t>，有很强的</w:t>
      </w:r>
      <w:r>
        <w:rPr>
          <w:color w:val="000000"/>
        </w:rPr>
        <w:t>________</w:t>
      </w:r>
      <w:r>
        <w:rPr>
          <w:color w:val="000000"/>
        </w:rPr>
        <w:t>能力，能够不断分裂产生出新的细胞．</w:t>
      </w:r>
      <w:r>
        <w:rPr>
          <w:color w:val="000000"/>
        </w:rPr>
        <w:t xml:space="preserve">    </w:t>
      </w:r>
    </w:p>
    <w:p w:rsidR="00EF32EF">
      <w:pPr>
        <w:spacing w:after="0"/>
      </w:pPr>
      <w:r>
        <w:rPr>
          <w:color w:val="000000"/>
        </w:rPr>
        <w:t>（</w:t>
      </w:r>
      <w:r>
        <w:rPr>
          <w:color w:val="000000"/>
        </w:rPr>
        <w:t>2</w:t>
      </w:r>
      <w:r>
        <w:rPr>
          <w:color w:val="000000"/>
        </w:rPr>
        <w:t>）</w:t>
      </w:r>
      <w:r>
        <w:rPr>
          <w:color w:val="000000"/>
        </w:rPr>
        <w:t>③</w:t>
      </w:r>
      <w:r>
        <w:rPr>
          <w:color w:val="000000"/>
        </w:rPr>
        <w:t>是根尖的</w:t>
      </w:r>
      <w:r>
        <w:rPr>
          <w:color w:val="000000"/>
        </w:rPr>
        <w:t>________</w:t>
      </w:r>
      <w:r>
        <w:rPr>
          <w:color w:val="000000"/>
        </w:rPr>
        <w:t>区，是根生长最快的地方．此区的细胞能够迅速伸长，致使根尖的长度不断增加．</w:t>
      </w:r>
      <w:r>
        <w:rPr>
          <w:color w:val="000000"/>
        </w:rPr>
        <w:t xml:space="preserve">    </w:t>
      </w:r>
    </w:p>
    <w:p w:rsidR="00EF32EF">
      <w:pPr>
        <w:spacing w:after="0"/>
      </w:pPr>
      <w:r>
        <w:rPr>
          <w:color w:val="000000"/>
        </w:rPr>
        <w:t>（</w:t>
      </w:r>
      <w:r>
        <w:rPr>
          <w:color w:val="000000"/>
        </w:rPr>
        <w:t>3</w:t>
      </w:r>
      <w:r>
        <w:rPr>
          <w:color w:val="000000"/>
        </w:rPr>
        <w:t>）</w:t>
      </w:r>
      <w:r>
        <w:rPr>
          <w:color w:val="000000"/>
        </w:rPr>
        <w:t>④</w:t>
      </w:r>
      <w:r>
        <w:rPr>
          <w:color w:val="000000"/>
        </w:rPr>
        <w:t>是根尖的</w:t>
      </w:r>
      <w:r>
        <w:rPr>
          <w:color w:val="000000"/>
        </w:rPr>
        <w:t>________</w:t>
      </w:r>
      <w:r>
        <w:rPr>
          <w:color w:val="000000"/>
        </w:rPr>
        <w:t>，是根吸收</w:t>
      </w:r>
      <w:r>
        <w:rPr>
          <w:color w:val="000000"/>
        </w:rPr>
        <w:t>________</w:t>
      </w:r>
      <w:r>
        <w:rPr>
          <w:color w:val="000000"/>
        </w:rPr>
        <w:t>和无机盐的主要部位．</w:t>
      </w:r>
      <w:r>
        <w:rPr>
          <w:color w:val="000000"/>
        </w:rPr>
        <w:t xml:space="preserve">    </w:t>
      </w:r>
    </w:p>
    <w:p w:rsidR="00EF32EF">
      <w:r>
        <w:br w:type="page"/>
      </w:r>
    </w:p>
    <w:p w:rsidR="00EF32EF">
      <w:pPr>
        <w:jc w:val="center"/>
      </w:pPr>
      <w:r>
        <w:rPr>
          <w:b/>
          <w:bCs/>
          <w:sz w:val="28"/>
          <w:szCs w:val="28"/>
        </w:rPr>
        <w:t>答案解析部分</w:t>
      </w:r>
    </w:p>
    <w:p w:rsidR="00EF32EF">
      <w:r>
        <w:t>一、单选题</w:t>
      </w:r>
    </w:p>
    <w:p w:rsidR="00EF32EF">
      <w:pPr>
        <w:spacing w:after="0"/>
      </w:pPr>
      <w:r>
        <w:rPr>
          <w:color w:val="000000"/>
        </w:rPr>
        <w:t>1.</w:t>
      </w:r>
      <w:r>
        <w:rPr>
          <w:color w:val="0000FF"/>
        </w:rPr>
        <w:t>【答案】</w:t>
      </w:r>
      <w:r>
        <w:rPr>
          <w:color w:val="000000"/>
        </w:rPr>
        <w:t xml:space="preserve"> A   </w:t>
      </w:r>
    </w:p>
    <w:p w:rsidR="00EF32EF">
      <w:pPr>
        <w:spacing w:after="0"/>
      </w:pPr>
      <w:r>
        <w:rPr>
          <w:color w:val="0000FF"/>
        </w:rPr>
        <w:t>【</w:t>
      </w:r>
      <w:r>
        <w:rPr>
          <w:color w:val="0000FF"/>
        </w:rPr>
        <w:t>解析】</w:t>
      </w:r>
      <w:r>
        <w:rPr>
          <w:color w:val="000000"/>
        </w:rPr>
        <w:t>【解答</w:t>
      </w:r>
      <w:r>
        <w:rPr>
          <w:color w:val="000000"/>
        </w:rPr>
        <w:t>】</w:t>
      </w:r>
      <w:r>
        <w:rPr>
          <w:color w:val="000000"/>
        </w:rPr>
        <w:t xml:space="preserve"> </w:t>
      </w:r>
      <w:r>
        <w:rPr>
          <w:color w:val="000000"/>
        </w:rPr>
        <w:t>顶端优势</w:t>
      </w:r>
      <w:r>
        <w:rPr>
          <w:color w:val="000000"/>
        </w:rPr>
        <w:t>是指一个枝条上，顶芽优先生长而侧芽受抑制的现象。对于用材林，我们要保护好顶芽，及时去除部分侧枝，让树木长得又高又直。对于果树等，我们要及</w:t>
      </w:r>
      <w:r>
        <w:rPr>
          <w:color w:val="000000"/>
        </w:rPr>
        <w:t xml:space="preserve"> </w:t>
      </w:r>
      <w:r>
        <w:rPr>
          <w:color w:val="000000"/>
        </w:rPr>
        <w:t>时去掉顶芽，促使侧芽发育成枝条，从而多开花，多结果实</w:t>
      </w:r>
      <w:r>
        <w:rPr>
          <w:color w:val="000000"/>
        </w:rPr>
        <w:t>。</w:t>
      </w:r>
      <w:r>
        <w:rPr>
          <w:color w:val="000000"/>
        </w:rPr>
        <w:t>番茄打顶都是打破顶端优势，从而多生侧枝，多开花结果或维持好的形态</w:t>
      </w:r>
      <w:r>
        <w:rPr>
          <w:color w:val="000000"/>
        </w:rPr>
        <w:t>。</w:t>
      </w:r>
      <w:r>
        <w:rPr>
          <w:color w:val="000000"/>
        </w:rPr>
        <w:t xml:space="preserve"> </w:t>
      </w:r>
      <w:r>
        <w:rPr>
          <w:color w:val="000000"/>
        </w:rPr>
        <w:t>而去掉部分枝叶对于果树目的是合理控制营养生长，促进果树内部通风见光，促进生殖生长，不是应用顶端优势的原理</w:t>
      </w:r>
      <w:r>
        <w:rPr>
          <w:color w:val="000000"/>
        </w:rPr>
        <w:t>。</w:t>
      </w:r>
    </w:p>
    <w:p w:rsidR="00EF32EF">
      <w:pPr>
        <w:spacing w:after="0"/>
      </w:pPr>
      <w:r>
        <w:rPr>
          <w:color w:val="000000"/>
        </w:rPr>
        <w:t>故答案为：</w:t>
      </w:r>
      <w:r>
        <w:rPr>
          <w:color w:val="000000"/>
        </w:rPr>
        <w:t>A</w:t>
      </w:r>
    </w:p>
    <w:p w:rsidR="00EF32EF">
      <w:pPr>
        <w:spacing w:after="0"/>
      </w:pPr>
      <w:r>
        <w:rPr>
          <w:color w:val="000000"/>
        </w:rPr>
        <w:t>【分析】（</w:t>
      </w:r>
      <w:r>
        <w:rPr>
          <w:color w:val="000000"/>
        </w:rPr>
        <w:t>1</w:t>
      </w:r>
      <w:r>
        <w:rPr>
          <w:color w:val="000000"/>
        </w:rPr>
        <w:t>）在植物的生长发育过程中，顶芽对侧芽有一定的制约关系，当顶芽生长旺盛时，侧芽的生长就会受到限制，这种现象叫顶端优势．</w:t>
      </w:r>
      <w:r>
        <w:br/>
      </w:r>
      <w:r>
        <w:rPr>
          <w:color w:val="000000"/>
        </w:rPr>
        <w:t>（</w:t>
      </w:r>
      <w:r>
        <w:rPr>
          <w:color w:val="000000"/>
        </w:rPr>
        <w:t>2</w:t>
      </w:r>
      <w:r>
        <w:rPr>
          <w:color w:val="000000"/>
        </w:rPr>
        <w:t>）在生产实践中，人们常利用顶端优势原理，对农作物整枝、打叉或摘心，来提高作物和果树产量以及花卉的观赏价值．</w:t>
      </w:r>
    </w:p>
    <w:p w:rsidR="00EF32EF">
      <w:pPr>
        <w:spacing w:after="0"/>
      </w:pPr>
      <w:r>
        <w:rPr>
          <w:color w:val="000000"/>
        </w:rPr>
        <w:t>2.</w:t>
      </w:r>
      <w:r>
        <w:rPr>
          <w:color w:val="0000FF"/>
        </w:rPr>
        <w:t>【答案】</w:t>
      </w:r>
      <w:r>
        <w:rPr>
          <w:color w:val="000000"/>
        </w:rPr>
        <w:t xml:space="preserve"> B   </w:t>
      </w:r>
    </w:p>
    <w:p w:rsidR="005C23CF">
      <w:pPr>
        <w:spacing w:after="0"/>
      </w:pPr>
      <w:r>
        <w:rPr>
          <w:color w:val="0000FF"/>
        </w:rPr>
        <w:t>【解析】</w:t>
      </w:r>
      <w:r>
        <w:rPr>
          <w:color w:val="000000"/>
        </w:rPr>
        <w:t>【解答】解：在植物的生长发育过程中，顶芽对侧芽有一定的制约关系．当顶芽生长旺盛时，侧芽的生长就会受到抑制，这种现象叫做顶端优势．如果摘除顶芽，侧芽会很快就发育成枝条．在生产实践中，人们经常利用植物的顶端优势原理，对作物、果树、花卉等进行整枝、打杈或摘心，调整顶芽和侧芽的生长发育状况，提高作物和果树产量以及花卉的观赏价值．</w:t>
      </w:r>
    </w:p>
    <w:p w:rsidR="00EF32EF">
      <w:pPr>
        <w:spacing w:after="0"/>
      </w:pPr>
      <w:r>
        <w:rPr>
          <w:color w:val="000000"/>
        </w:rPr>
        <w:t>题干中甲、乙分别为大叶黄杨植物体上保留顶芽</w:t>
      </w:r>
      <w:r>
        <w:rPr>
          <w:color w:val="000000"/>
        </w:rPr>
        <w:t>和剪去顶芽的枝条，从枝条的发育情况分析乙枝条由于打破了顶端优势，侧枝较快发育．故</w:t>
      </w:r>
      <w:r>
        <w:rPr>
          <w:color w:val="000000"/>
        </w:rPr>
        <w:t>B</w:t>
      </w:r>
      <w:r>
        <w:rPr>
          <w:color w:val="000000"/>
        </w:rPr>
        <w:t>符合题意．</w:t>
      </w:r>
    </w:p>
    <w:p w:rsidR="00EF32EF">
      <w:pPr>
        <w:spacing w:after="0"/>
      </w:pPr>
      <w:r>
        <w:rPr>
          <w:color w:val="000000"/>
        </w:rPr>
        <w:t>故选：</w:t>
      </w:r>
      <w:r>
        <w:rPr>
          <w:color w:val="000000"/>
        </w:rPr>
        <w:t>B</w:t>
      </w:r>
      <w:r>
        <w:rPr>
          <w:color w:val="000000"/>
        </w:rPr>
        <w:t>．</w:t>
      </w:r>
    </w:p>
    <w:p w:rsidR="00EF32EF">
      <w:pPr>
        <w:spacing w:after="0"/>
      </w:pPr>
      <w:r>
        <w:rPr>
          <w:color w:val="000000"/>
        </w:rPr>
        <w:t>【</w:t>
      </w:r>
      <w:r>
        <w:rPr>
          <w:color w:val="000000"/>
        </w:rPr>
        <w:t>分析】此题考查的是植物的顶端优势，首先明确顶端优势的概念</w:t>
      </w:r>
      <w:r>
        <w:rPr>
          <w:color w:val="000000"/>
        </w:rPr>
        <w:t>．</w:t>
      </w:r>
    </w:p>
    <w:p w:rsidR="00EF32EF">
      <w:pPr>
        <w:spacing w:after="0"/>
      </w:pPr>
      <w:r>
        <w:rPr>
          <w:color w:val="000000"/>
        </w:rPr>
        <w:t>3.</w:t>
      </w:r>
      <w:r>
        <w:rPr>
          <w:color w:val="0000FF"/>
        </w:rPr>
        <w:t>【答案】</w:t>
      </w:r>
      <w:r>
        <w:rPr>
          <w:color w:val="000000"/>
        </w:rPr>
        <w:t xml:space="preserve"> B   </w:t>
      </w:r>
    </w:p>
    <w:p w:rsidR="00EF32EF">
      <w:pPr>
        <w:spacing w:after="0"/>
      </w:pPr>
      <w:r>
        <w:rPr>
          <w:color w:val="0000FF"/>
        </w:rPr>
        <w:t>【</w:t>
      </w:r>
      <w:r>
        <w:rPr>
          <w:color w:val="0000FF"/>
        </w:rPr>
        <w:t>解析】</w:t>
      </w:r>
      <w:r>
        <w:rPr>
          <w:color w:val="000000"/>
        </w:rPr>
        <w:t>【解答】在植物的生长发育过程中，顶芽对侧芽有一定的制约关系</w:t>
      </w:r>
      <w:r>
        <w:rPr>
          <w:color w:val="000000"/>
        </w:rPr>
        <w:t>。</w:t>
      </w:r>
      <w:r>
        <w:rPr>
          <w:color w:val="000000"/>
        </w:rPr>
        <w:t>当顶芽生长旺盛时，侧芽的生长</w:t>
      </w:r>
    </w:p>
    <w:p w:rsidR="00EF32EF">
      <w:pPr>
        <w:spacing w:after="0"/>
      </w:pPr>
      <w:r>
        <w:rPr>
          <w:color w:val="000000"/>
        </w:rPr>
        <w:t>就会受到抑制，这种现象叫做顶端优势。如果摘除顶芽，侧芽会很快就发育成枝条。在生产实践中，人们经常利用植物的顶端优势原理，对作物、果树、花卉等进行整枝、打杈或摘心，调整顶芽和侧芽的生长发育状况，提高作物和果树产量以及花卉的观赏价值。所以，将西瓜幼苗去除顶芽，将棉花摘心，是为了多长侧枝，从而多开花结果，即解除顶端优势，促使侧芽生长，提高产量。</w:t>
      </w:r>
    </w:p>
    <w:p w:rsidR="00EF32EF">
      <w:pPr>
        <w:spacing w:after="0"/>
      </w:pPr>
      <w:r>
        <w:rPr>
          <w:color w:val="000000"/>
        </w:rPr>
        <w:t>故答案为：</w:t>
      </w:r>
      <w:r>
        <w:rPr>
          <w:color w:val="000000"/>
        </w:rPr>
        <w:t>B</w:t>
      </w:r>
    </w:p>
    <w:p w:rsidR="00EF32EF">
      <w:pPr>
        <w:spacing w:after="0"/>
      </w:pPr>
      <w:r>
        <w:rPr>
          <w:color w:val="000000"/>
        </w:rPr>
        <w:t>【分析】顶端优势：（</w:t>
      </w:r>
      <w:r>
        <w:rPr>
          <w:color w:val="000000"/>
        </w:rPr>
        <w:t>1</w:t>
      </w:r>
      <w:r>
        <w:rPr>
          <w:color w:val="000000"/>
        </w:rPr>
        <w:t>）在植物的生长发育过程中，顶芽对侧芽有一定的制约关系，当顶芽生长旺盛时，侧芽的生长就会受到限制，这种现象叫顶端优势．</w:t>
      </w:r>
      <w:r>
        <w:br/>
      </w:r>
      <w:r>
        <w:rPr>
          <w:color w:val="000000"/>
        </w:rPr>
        <w:t>（</w:t>
      </w:r>
      <w:r>
        <w:rPr>
          <w:color w:val="000000"/>
        </w:rPr>
        <w:t>2</w:t>
      </w:r>
      <w:r>
        <w:rPr>
          <w:color w:val="000000"/>
        </w:rPr>
        <w:t>）在生产实践中，人们常利用顶端优势原理，对农作物整枝、打叉或摘心，来提高作物和果树产量以及花卉的观赏价值．</w:t>
      </w:r>
    </w:p>
    <w:p w:rsidR="00EF32EF">
      <w:pPr>
        <w:spacing w:after="0"/>
      </w:pPr>
      <w:r>
        <w:rPr>
          <w:color w:val="000000"/>
        </w:rPr>
        <w:t>4.</w:t>
      </w:r>
      <w:r>
        <w:rPr>
          <w:color w:val="0000FF"/>
        </w:rPr>
        <w:t>【答案】</w:t>
      </w:r>
      <w:r>
        <w:rPr>
          <w:color w:val="000000"/>
        </w:rPr>
        <w:t xml:space="preserve"> C   </w:t>
      </w:r>
    </w:p>
    <w:p w:rsidR="005C23CF">
      <w:pPr>
        <w:spacing w:after="0"/>
      </w:pPr>
      <w:r>
        <w:rPr>
          <w:color w:val="0000FF"/>
        </w:rPr>
        <w:t>【解析】</w:t>
      </w:r>
      <w:r>
        <w:rPr>
          <w:color w:val="000000"/>
        </w:rPr>
        <w:t>【分析】根尖是指从根的顶端到生有根毛的一段，它的结构从顶端依次是根冠、分生区、伸长区、成熟区，根冠位于根的顶端，属于保护组织，像一顶帽子似地套在外面，具有保护分生区，分生区被根冠包围着，属于分生组织，具有很强的分裂能力，能够不断分裂产生新细胞，伸长区在分生区上部，细胞逐渐停止分裂，开始迅速伸长，是根伸长最快的地方，成熟区也叫根毛区，在伸长区的上部，细胞停止伸长，并且</w:t>
      </w:r>
      <w:r>
        <w:rPr>
          <w:color w:val="000000"/>
        </w:rPr>
        <w:t>开始分化，表皮一部分向外突起形成根毛，根吸收水分和无机盐的主要部位，成熟区及其上部，根内部分化形成导管，能输导水分和无机盐。</w:t>
      </w:r>
      <w:r>
        <w:br/>
      </w:r>
      <w:r>
        <w:rPr>
          <w:color w:val="000000"/>
        </w:rPr>
        <w:t>【</w:t>
      </w:r>
      <w:r>
        <w:rPr>
          <w:color w:val="000000"/>
        </w:rPr>
        <w:t>点评】此题为基础题，难度一般，解答此类题目的关键是熟记根尖的结构特点</w:t>
      </w:r>
      <w:r>
        <w:rPr>
          <w:color w:val="000000"/>
        </w:rPr>
        <w:t>。</w:t>
      </w:r>
    </w:p>
    <w:p w:rsidR="00EF32EF">
      <w:pPr>
        <w:spacing w:after="0"/>
      </w:pPr>
      <w:r>
        <w:rPr>
          <w:color w:val="000000"/>
        </w:rPr>
        <w:t>5.</w:t>
      </w:r>
      <w:r>
        <w:rPr>
          <w:color w:val="0000FF"/>
        </w:rPr>
        <w:t>【答案】</w:t>
      </w:r>
      <w:r>
        <w:rPr>
          <w:color w:val="000000"/>
        </w:rPr>
        <w:t xml:space="preserve"> D   </w:t>
      </w:r>
    </w:p>
    <w:p w:rsidR="00EF32EF">
      <w:pPr>
        <w:spacing w:after="0"/>
      </w:pPr>
      <w:r>
        <w:rPr>
          <w:color w:val="0000FF"/>
        </w:rPr>
        <w:t>【解析】</w:t>
      </w:r>
      <w:r>
        <w:rPr>
          <w:color w:val="000000"/>
        </w:rPr>
        <w:t>【解答】</w:t>
      </w:r>
      <w:r>
        <w:rPr>
          <w:color w:val="000000"/>
        </w:rPr>
        <w:t>A</w:t>
      </w:r>
      <w:r>
        <w:rPr>
          <w:color w:val="000000"/>
        </w:rPr>
        <w:t>、图</w:t>
      </w:r>
      <w:r>
        <w:rPr>
          <w:color w:val="000000"/>
        </w:rPr>
        <w:t>A</w:t>
      </w:r>
      <w:r>
        <w:rPr>
          <w:color w:val="000000"/>
        </w:rPr>
        <w:t>是伸长区细胞，伸长区在分生区上部，细胞逐渐停止分裂，开始迅速伸长，是根伸长最快的地方，是根深入土层的主要推动力，能够吸收水分和无机盐，</w:t>
      </w:r>
      <w:r>
        <w:rPr>
          <w:color w:val="000000"/>
        </w:rPr>
        <w:t>A</w:t>
      </w:r>
      <w:r>
        <w:rPr>
          <w:color w:val="000000"/>
        </w:rPr>
        <w:t>不符合题意；</w:t>
      </w:r>
      <w:r>
        <w:br/>
      </w:r>
      <w:r>
        <w:rPr>
          <w:color w:val="000000"/>
        </w:rPr>
        <w:t>B</w:t>
      </w:r>
      <w:r>
        <w:rPr>
          <w:color w:val="000000"/>
        </w:rPr>
        <w:t>、图</w:t>
      </w:r>
      <w:r>
        <w:rPr>
          <w:color w:val="000000"/>
        </w:rPr>
        <w:t>B</w:t>
      </w:r>
      <w:r>
        <w:rPr>
          <w:color w:val="000000"/>
        </w:rPr>
        <w:t>是分生区细胞。分生区被根冠包围着，属于分生组织，细胞很小，细胞壁薄，细胞核大，细胞质浓，具有很强的分裂能</w:t>
      </w:r>
      <w:r>
        <w:rPr>
          <w:color w:val="000000"/>
        </w:rPr>
        <w:t>力，能够不断分裂产生新细胞，向下补充根冠，向上转化为伸长区，</w:t>
      </w:r>
      <w:r>
        <w:rPr>
          <w:color w:val="000000"/>
        </w:rPr>
        <w:t>B</w:t>
      </w:r>
      <w:r>
        <w:rPr>
          <w:color w:val="000000"/>
        </w:rPr>
        <w:t>不符合题意；</w:t>
      </w:r>
      <w:r>
        <w:br/>
      </w:r>
      <w:r>
        <w:rPr>
          <w:color w:val="000000"/>
        </w:rPr>
        <w:t>C</w:t>
      </w:r>
      <w:r>
        <w:rPr>
          <w:color w:val="000000"/>
        </w:rPr>
        <w:t>、图</w:t>
      </w:r>
      <w:r>
        <w:rPr>
          <w:color w:val="000000"/>
        </w:rPr>
        <w:t>C</w:t>
      </w:r>
      <w:r>
        <w:rPr>
          <w:color w:val="000000"/>
        </w:rPr>
        <w:t>是成熟区细胞，成熟区也叫根毛区，在伸长区的上部，细胞停止伸长，并且开始分化，表皮一部分向外突起形成根毛，是根吸收水分和无机盐的主要部位，</w:t>
      </w:r>
      <w:r>
        <w:rPr>
          <w:color w:val="000000"/>
        </w:rPr>
        <w:t>C</w:t>
      </w:r>
      <w:r>
        <w:rPr>
          <w:color w:val="000000"/>
        </w:rPr>
        <w:t>不符合题意；</w:t>
      </w:r>
      <w:r>
        <w:br/>
      </w:r>
      <w:r>
        <w:rPr>
          <w:color w:val="000000"/>
        </w:rPr>
        <w:t>D</w:t>
      </w:r>
      <w:r>
        <w:rPr>
          <w:color w:val="000000"/>
        </w:rPr>
        <w:t>、图</w:t>
      </w:r>
      <w:r>
        <w:rPr>
          <w:color w:val="000000"/>
        </w:rPr>
        <w:t>D</w:t>
      </w:r>
      <w:r>
        <w:rPr>
          <w:color w:val="000000"/>
        </w:rPr>
        <w:t>是根冠细胞，根冠位于根的顶端，属于保护组织，细胞比较大，排列不够整齐，像一顶帽子似地套在外面，具有保护作用，</w:t>
      </w:r>
      <w:r>
        <w:rPr>
          <w:color w:val="000000"/>
        </w:rPr>
        <w:t>D</w:t>
      </w:r>
      <w:r>
        <w:rPr>
          <w:color w:val="000000"/>
        </w:rPr>
        <w:t>符合题意。</w:t>
      </w:r>
    </w:p>
    <w:p w:rsidR="00EF32EF">
      <w:pPr>
        <w:spacing w:after="0"/>
      </w:pPr>
      <w:r>
        <w:rPr>
          <w:color w:val="000000"/>
        </w:rPr>
        <w:t>故答案为：</w:t>
      </w:r>
      <w:r>
        <w:rPr>
          <w:color w:val="000000"/>
        </w:rPr>
        <w:t>D</w:t>
      </w:r>
    </w:p>
    <w:p w:rsidR="00EF32EF">
      <w:pPr>
        <w:spacing w:after="0"/>
      </w:pPr>
      <w:r>
        <w:rPr>
          <w:color w:val="000000"/>
        </w:rPr>
        <w:t>【</w:t>
      </w:r>
      <w:r>
        <w:rPr>
          <w:color w:val="000000"/>
        </w:rPr>
        <w:t>分析】根尖的结构一般可以划分为四个部分：根冠、分生区、伸长区和成熟区</w:t>
      </w:r>
      <w:r>
        <w:rPr>
          <w:color w:val="000000"/>
        </w:rPr>
        <w:t>：</w:t>
      </w:r>
      <w:r>
        <w:br/>
      </w:r>
      <w:r>
        <w:rPr>
          <w:color w:val="000000"/>
        </w:rPr>
        <w:t>1</w:t>
      </w:r>
      <w:r>
        <w:rPr>
          <w:color w:val="000000"/>
        </w:rPr>
        <w:t>、根冠，根尖最先端的帽状结构，罩在分生区的外面，有保护根</w:t>
      </w:r>
      <w:r>
        <w:rPr>
          <w:color w:val="000000"/>
        </w:rPr>
        <w:t>尖幼嫩的分生组织，根冠由多层松散排列的薄壁细胞组成，细胞排列较不规则，外层细胞常粘液化，使之免受土壤磨损的功能</w:t>
      </w:r>
      <w:r>
        <w:rPr>
          <w:color w:val="000000"/>
        </w:rPr>
        <w:t>.</w:t>
      </w:r>
    </w:p>
    <w:p w:rsidR="00EF32EF">
      <w:pPr>
        <w:spacing w:after="0"/>
      </w:pPr>
      <w:r>
        <w:rPr>
          <w:color w:val="000000"/>
        </w:rPr>
        <w:t>2</w:t>
      </w:r>
      <w:r>
        <w:rPr>
          <w:color w:val="000000"/>
        </w:rPr>
        <w:t>、分生区，也叫生长点，是具有强烈分裂能力的、典型的顶端分生组织</w:t>
      </w:r>
      <w:r>
        <w:rPr>
          <w:color w:val="000000"/>
        </w:rPr>
        <w:t>.</w:t>
      </w:r>
      <w:r>
        <w:rPr>
          <w:color w:val="000000"/>
        </w:rPr>
        <w:t>个体小、排列紧密、细胞壁薄、细胞核较大、拥有密度大的细胞质（没有液泡），外观不透明</w:t>
      </w:r>
      <w:r>
        <w:rPr>
          <w:color w:val="000000"/>
        </w:rPr>
        <w:t>.</w:t>
      </w:r>
      <w:r>
        <w:br/>
      </w:r>
      <w:r>
        <w:rPr>
          <w:color w:val="000000"/>
        </w:rPr>
        <w:t>3</w:t>
      </w:r>
      <w:r>
        <w:rPr>
          <w:color w:val="000000"/>
        </w:rPr>
        <w:t>、伸长区，位于分生区稍后的部分</w:t>
      </w:r>
      <w:r>
        <w:rPr>
          <w:color w:val="000000"/>
        </w:rPr>
        <w:t>.</w:t>
      </w:r>
      <w:r>
        <w:rPr>
          <w:color w:val="000000"/>
        </w:rPr>
        <w:t>一般长约</w:t>
      </w:r>
      <w:r>
        <w:rPr>
          <w:color w:val="000000"/>
        </w:rPr>
        <w:t>2</w:t>
      </w:r>
      <w:r>
        <w:rPr>
          <w:color w:val="000000"/>
        </w:rPr>
        <w:t>～</w:t>
      </w:r>
      <w:r>
        <w:rPr>
          <w:color w:val="000000"/>
        </w:rPr>
        <w:t>5</w:t>
      </w:r>
      <w:r>
        <w:rPr>
          <w:color w:val="000000"/>
        </w:rPr>
        <w:t>毫米</w:t>
      </w:r>
      <w:r>
        <w:rPr>
          <w:color w:val="000000"/>
        </w:rPr>
        <w:t>.</w:t>
      </w:r>
      <w:r>
        <w:rPr>
          <w:color w:val="000000"/>
        </w:rPr>
        <w:t>是根部向前推进的主要区域，其外观透明，洁白而光滑</w:t>
      </w:r>
      <w:r>
        <w:rPr>
          <w:color w:val="000000"/>
        </w:rPr>
        <w:t>.</w:t>
      </w:r>
      <w:r>
        <w:rPr>
          <w:color w:val="000000"/>
        </w:rPr>
        <w:t>细胞明显伸长且没有根毛</w:t>
      </w:r>
      <w:r>
        <w:rPr>
          <w:color w:val="000000"/>
        </w:rPr>
        <w:t xml:space="preserve">. </w:t>
      </w:r>
      <w:r>
        <w:rPr>
          <w:color w:val="000000"/>
        </w:rPr>
        <w:t>生长最快的部分是伸长区</w:t>
      </w:r>
      <w:r>
        <w:rPr>
          <w:color w:val="000000"/>
        </w:rPr>
        <w:t>.</w:t>
      </w:r>
    </w:p>
    <w:p w:rsidR="00EF32EF">
      <w:pPr>
        <w:spacing w:after="0"/>
      </w:pPr>
      <w:r>
        <w:rPr>
          <w:color w:val="000000"/>
        </w:rPr>
        <w:t>4</w:t>
      </w:r>
      <w:r>
        <w:rPr>
          <w:color w:val="000000"/>
        </w:rPr>
        <w:t>、成熟区，也称根毛区</w:t>
      </w:r>
      <w:r>
        <w:rPr>
          <w:color w:val="000000"/>
        </w:rPr>
        <w:t>.</w:t>
      </w:r>
      <w:r>
        <w:rPr>
          <w:color w:val="000000"/>
        </w:rPr>
        <w:t>内部某些细胞的细胞质和细胞核逐渐消失，这些细胞上下连接，中间失去横</w:t>
      </w:r>
      <w:r>
        <w:rPr>
          <w:color w:val="000000"/>
        </w:rPr>
        <w:t>壁，形成导管．导管具有运输作用。</w:t>
      </w:r>
      <w:r>
        <w:rPr>
          <w:color w:val="000000"/>
        </w:rPr>
        <w:t xml:space="preserve"> </w:t>
      </w:r>
      <w:r>
        <w:rPr>
          <w:color w:val="000000"/>
        </w:rPr>
        <w:t>表皮密生的茸毛即根毛，根毛细胞的体积大，细胞质少，液泡大有利于水的吸收．细胞向外突起</w:t>
      </w:r>
      <w:r>
        <w:rPr>
          <w:color w:val="000000"/>
        </w:rPr>
        <w:t xml:space="preserve"> </w:t>
      </w:r>
      <w:r>
        <w:rPr>
          <w:color w:val="000000"/>
        </w:rPr>
        <w:t>形成根毛</w:t>
      </w:r>
      <w:r>
        <w:rPr>
          <w:color w:val="000000"/>
        </w:rPr>
        <w:t>.</w:t>
      </w:r>
      <w:r>
        <w:rPr>
          <w:color w:val="000000"/>
        </w:rPr>
        <w:t>是根吸收水分和无机盐的主要部位</w:t>
      </w:r>
      <w:r>
        <w:rPr>
          <w:color w:val="000000"/>
        </w:rPr>
        <w:t>.</w:t>
      </w:r>
    </w:p>
    <w:p w:rsidR="00EF32EF">
      <w:pPr>
        <w:spacing w:after="0"/>
      </w:pPr>
      <w:r>
        <w:rPr>
          <w:color w:val="000000"/>
        </w:rPr>
        <w:t>6.</w:t>
      </w:r>
      <w:r>
        <w:rPr>
          <w:color w:val="0000FF"/>
        </w:rPr>
        <w:t>【答案】</w:t>
      </w:r>
      <w:r>
        <w:rPr>
          <w:color w:val="000000"/>
        </w:rPr>
        <w:t xml:space="preserve"> A   </w:t>
      </w:r>
    </w:p>
    <w:p w:rsidR="00EF32EF">
      <w:pPr>
        <w:spacing w:after="0"/>
      </w:pPr>
      <w:r>
        <w:rPr>
          <w:color w:val="0000FF"/>
        </w:rPr>
        <w:t>【解析】</w:t>
      </w:r>
      <w:r>
        <w:rPr>
          <w:color w:val="000000"/>
        </w:rPr>
        <w:t>【解答】植物吸收水和无机盐的主要器官是根。根适于吸水的特点是根尖成熟区生有大量的根毛，大大增加了根与土壤中水接触的面积，有利于吸水，而且根尖成熟区及其内部一部分细胞分化形成导管，能输导水分和无机盐。因此，植物根吸收水的主要部位是根尖的成熟区。移栽茄子秧、黄瓜秧时，总是保留根部的土坨，目的是为了保护幼根和根毛，提高植</w:t>
      </w:r>
      <w:r>
        <w:rPr>
          <w:color w:val="000000"/>
        </w:rPr>
        <w:t>物的吸水能力，从而提高移栽的成活率。</w:t>
      </w:r>
    </w:p>
    <w:p w:rsidR="00EF32EF">
      <w:pPr>
        <w:spacing w:after="0"/>
      </w:pPr>
      <w:r>
        <w:rPr>
          <w:color w:val="000000"/>
        </w:rPr>
        <w:t>故答案为：</w:t>
      </w:r>
      <w:r>
        <w:rPr>
          <w:color w:val="000000"/>
        </w:rPr>
        <w:t>A</w:t>
      </w:r>
    </w:p>
    <w:p w:rsidR="00EF32EF">
      <w:pPr>
        <w:spacing w:after="0"/>
      </w:pPr>
      <w:r>
        <w:rPr>
          <w:color w:val="000000"/>
        </w:rPr>
        <w:t>【分析】移栽植物的幼根和根毛会有一定的破坏，吸水的能力会降低，因此在移栽植物时，植株根部总是带土移栽，这主要是为了保护根尖成熟区根毛，保证移栽后植株对水和无机盐的正常吸收，有利于移栽植物的成活根对水和无机盐的吸收。</w:t>
      </w:r>
    </w:p>
    <w:p w:rsidR="00EF32EF">
      <w:pPr>
        <w:spacing w:after="0"/>
      </w:pPr>
      <w:r>
        <w:rPr>
          <w:color w:val="000000"/>
        </w:rPr>
        <w:t>7.</w:t>
      </w:r>
      <w:r>
        <w:rPr>
          <w:color w:val="0000FF"/>
        </w:rPr>
        <w:t>【答案】</w:t>
      </w:r>
      <w:r>
        <w:rPr>
          <w:color w:val="000000"/>
        </w:rPr>
        <w:t xml:space="preserve"> C   </w:t>
      </w:r>
    </w:p>
    <w:p w:rsidR="00EF32EF">
      <w:pPr>
        <w:spacing w:after="0"/>
      </w:pPr>
      <w:r>
        <w:rPr>
          <w:color w:val="0000FF"/>
        </w:rPr>
        <w:t>【</w:t>
      </w:r>
      <w:r>
        <w:rPr>
          <w:color w:val="0000FF"/>
        </w:rPr>
        <w:t>解析】</w:t>
      </w:r>
      <w:r>
        <w:rPr>
          <w:color w:val="000000"/>
        </w:rPr>
        <w:t>【解答】根尖是指从根的顶端到生有根毛的一段．它的结构从顶端依次是根冠、分生区、伸长区、成熟区</w:t>
      </w:r>
      <w:r>
        <w:rPr>
          <w:color w:val="000000"/>
        </w:rPr>
        <w:t>．</w:t>
      </w:r>
      <w:r>
        <w:rPr>
          <w:color w:val="000000"/>
        </w:rPr>
        <w:t xml:space="preserve"> </w:t>
      </w:r>
      <w:r>
        <w:rPr>
          <w:color w:val="000000"/>
        </w:rPr>
        <w:t>根冠具有保护作用；分生区具有很强的分裂能力，能够不断分裂产生新细胞；伸长区细胞逐渐停止分裂，开始迅速伸长，是根伸长最</w:t>
      </w:r>
      <w:r>
        <w:rPr>
          <w:color w:val="000000"/>
        </w:rPr>
        <w:t>快的地方，能够吸收水分和无机盐；成熟区细胞停止伸长，并且开始分化，一部分向外突起形成根毛．是根吸收水分和无机盐的主要部位．成熟区及其上部，根内部一部分细胞分化形成导管，能输导水分和无机盐．</w:t>
      </w:r>
      <w:r>
        <w:rPr>
          <w:color w:val="000000"/>
        </w:rPr>
        <w:t xml:space="preserve"> </w:t>
      </w:r>
      <w:r>
        <w:rPr>
          <w:color w:val="000000"/>
        </w:rPr>
        <w:t>分生区被根冠包围着，属于分生组织，细胞很小，细胞壁薄，细胞核大，细胞质浓，具有很强的分裂能力，能够不断分裂产生新细胞，使细胞数目增加，向下补充根冠，向上转化为伸长区．伸长区在分生区上部，细胞逐渐停止分裂，开始迅速伸长，是根伸长最快的地方．因此根的生长主要是由于分生区的不断分裂和伸长区的不断长长的缘故</w:t>
      </w:r>
    </w:p>
    <w:p w:rsidR="00EF32EF">
      <w:pPr>
        <w:spacing w:after="0"/>
      </w:pPr>
      <w:r>
        <w:rPr>
          <w:color w:val="000000"/>
        </w:rPr>
        <w:t>故答案为：</w:t>
      </w:r>
      <w:r>
        <w:rPr>
          <w:color w:val="000000"/>
        </w:rPr>
        <w:t>C</w:t>
      </w:r>
    </w:p>
    <w:p w:rsidR="00EF32EF">
      <w:pPr>
        <w:spacing w:after="0"/>
      </w:pPr>
      <w:r>
        <w:rPr>
          <w:color w:val="000000"/>
        </w:rPr>
        <w:t>【</w:t>
      </w:r>
      <w:r>
        <w:rPr>
          <w:color w:val="000000"/>
        </w:rPr>
        <w:t>分析</w:t>
      </w:r>
      <w:r>
        <w:rPr>
          <w:color w:val="000000"/>
        </w:rPr>
        <w:t>】掌握根尖的结构和功能，据此答题</w:t>
      </w:r>
      <w:r>
        <w:rPr>
          <w:color w:val="000000"/>
        </w:rPr>
        <w:t>。</w:t>
      </w:r>
      <w:r>
        <w:br/>
      </w:r>
      <w:r>
        <w:rPr>
          <w:color w:val="000000"/>
        </w:rPr>
        <w:t>细胞分裂通常是指以一个细胞分成两个细胞的过程。分裂结果使细胞数目增多。细胞的生长表现为从周围环境中吸收营养物质并逐渐长大，使细胞体积增大。根的生长主要是由于分生区细胞的不断分裂和伸长区细胞的不断长长。</w:t>
      </w:r>
    </w:p>
    <w:p w:rsidR="00EF32EF">
      <w:pPr>
        <w:spacing w:after="0"/>
      </w:pPr>
      <w:r>
        <w:rPr>
          <w:color w:val="000000"/>
        </w:rPr>
        <w:t>8.</w:t>
      </w:r>
      <w:r>
        <w:rPr>
          <w:color w:val="0000FF"/>
        </w:rPr>
        <w:t>【答案】</w:t>
      </w:r>
      <w:r>
        <w:rPr>
          <w:color w:val="000000"/>
        </w:rPr>
        <w:t xml:space="preserve"> D   </w:t>
      </w:r>
    </w:p>
    <w:p w:rsidR="005C23CF">
      <w:pPr>
        <w:spacing w:after="0"/>
      </w:pPr>
      <w:r>
        <w:rPr>
          <w:color w:val="0000FF"/>
        </w:rPr>
        <w:t>【解析】</w:t>
      </w:r>
      <w:r>
        <w:rPr>
          <w:color w:val="000000"/>
        </w:rPr>
        <w:t>【分析】根尖是指从根的顶端到生有根毛的一段，它的结构从顶端依次是根冠、分生区、伸长区、成熟区。根冠位于根的顶端，属于保护组织，像一顶帽子似地套在外面，具有保护分生区；分生区被根冠包围着，属于分生组织，具有很强的分裂能力，能够不断分裂产生新细胞</w:t>
      </w:r>
      <w:r>
        <w:rPr>
          <w:color w:val="000000"/>
        </w:rPr>
        <w:t>；伸长区在分生区上部，细胞逐渐停止分裂，开始迅速伸长，是根伸长最快的地方；成熟区也叫根毛区，在伸长区的上部，细胞停止伸长，并且开始分化，表皮一部分向外突起形成根毛，根吸收水分和无机盐的主要部位，成熟区及其上部，根内部分化形成导管，能输导水分和无机盐。</w:t>
      </w:r>
      <w:r>
        <w:br/>
      </w:r>
      <w:r>
        <w:rPr>
          <w:color w:val="000000"/>
        </w:rPr>
        <w:t>【</w:t>
      </w:r>
      <w:r>
        <w:rPr>
          <w:color w:val="000000"/>
        </w:rPr>
        <w:t>点评】此题为基础题，难度一般，解答此类题目的关键是熟记根尖的结构功能</w:t>
      </w:r>
      <w:r>
        <w:rPr>
          <w:color w:val="000000"/>
        </w:rPr>
        <w:t>。</w:t>
      </w:r>
    </w:p>
    <w:p w:rsidR="00EF32EF">
      <w:pPr>
        <w:spacing w:after="0"/>
      </w:pPr>
      <w:r>
        <w:rPr>
          <w:color w:val="000000"/>
        </w:rPr>
        <w:t>9.</w:t>
      </w:r>
      <w:r>
        <w:rPr>
          <w:color w:val="0000FF"/>
        </w:rPr>
        <w:t>【答案】</w:t>
      </w:r>
      <w:r>
        <w:rPr>
          <w:color w:val="000000"/>
        </w:rPr>
        <w:t xml:space="preserve"> C   </w:t>
      </w:r>
    </w:p>
    <w:p w:rsidR="00EF32EF">
      <w:pPr>
        <w:spacing w:after="0"/>
      </w:pPr>
      <w:r>
        <w:rPr>
          <w:color w:val="0000FF"/>
        </w:rPr>
        <w:t>【</w:t>
      </w:r>
      <w:r>
        <w:rPr>
          <w:color w:val="0000FF"/>
        </w:rPr>
        <w:t>解析】</w:t>
      </w:r>
      <w:r>
        <w:rPr>
          <w:color w:val="000000"/>
        </w:rPr>
        <w:t>【解答</w:t>
      </w:r>
      <w:r>
        <w:rPr>
          <w:color w:val="000000"/>
        </w:rPr>
        <w:t>】</w:t>
      </w:r>
      <w:r>
        <w:rPr>
          <w:color w:val="000000"/>
        </w:rPr>
        <w:t xml:space="preserve"> </w:t>
      </w:r>
      <w:r>
        <w:rPr>
          <w:color w:val="000000"/>
        </w:rPr>
        <w:t>根尖是指从根的顶端到生有根毛的一段。它的结构从顶端依次是根冠、分生区、伸长区、成熟区。成熟区也叫根毛区；在伸长区的上部，细胞停止伸长，并且开始</w:t>
      </w:r>
      <w:r>
        <w:rPr>
          <w:color w:val="000000"/>
        </w:rPr>
        <w:t>分</w:t>
      </w:r>
      <w:r>
        <w:rPr>
          <w:color w:val="000000"/>
        </w:rPr>
        <w:t xml:space="preserve"> </w:t>
      </w:r>
      <w:r>
        <w:rPr>
          <w:color w:val="000000"/>
        </w:rPr>
        <w:t>化，表皮细胞一部分向外突起形成根毛，是吸收水分和无机盐的主要部位。移苗时根部带土是为了保护根毛和幼根，提高根的吸水能力，提高幼苗的成活率。</w:t>
      </w:r>
    </w:p>
    <w:p w:rsidR="00EF32EF">
      <w:pPr>
        <w:spacing w:after="0"/>
      </w:pPr>
      <w:r>
        <w:rPr>
          <w:color w:val="000000"/>
        </w:rPr>
        <w:t>故答案为：</w:t>
      </w:r>
      <w:r>
        <w:rPr>
          <w:color w:val="000000"/>
        </w:rPr>
        <w:t>C</w:t>
      </w:r>
    </w:p>
    <w:p w:rsidR="00EF32EF">
      <w:pPr>
        <w:spacing w:after="0"/>
      </w:pPr>
      <w:r>
        <w:rPr>
          <w:color w:val="000000"/>
        </w:rPr>
        <w:t>【分析】植物吸收水的主要器官是根，根吸水的主要部位主要是根尖的成熟区，成熟区生有大量的根毛，可以吸收水分</w:t>
      </w:r>
      <w:r>
        <w:rPr>
          <w:color w:val="000000"/>
        </w:rPr>
        <w:t>.</w:t>
      </w:r>
      <w:r>
        <w:rPr>
          <w:color w:val="000000"/>
        </w:rPr>
        <w:t>成熟区也叫根毛区；在伸长区的上部，细胞停止伸长，并且开始分化，表皮细胞一部分向外突起形成根毛，是吸收水分和无机盐的主要部位，根毛的存在增加了根的吸收面积，根毛能分泌多种物质，如有机酸等，使土壤中难于溶解的盐类溶解，成为容易被植物吸收的养分，成熟区及其上部，根内部一部分细胞分化形成导管，能输导水分和无机盐</w:t>
      </w:r>
      <w:r>
        <w:rPr>
          <w:color w:val="000000"/>
        </w:rPr>
        <w:t>.</w:t>
      </w:r>
    </w:p>
    <w:p w:rsidR="00EF32EF">
      <w:pPr>
        <w:spacing w:after="0"/>
      </w:pPr>
      <w:r>
        <w:rPr>
          <w:color w:val="000000"/>
        </w:rPr>
        <w:t>10.</w:t>
      </w:r>
      <w:r>
        <w:rPr>
          <w:color w:val="0000FF"/>
        </w:rPr>
        <w:t>【答案】</w:t>
      </w:r>
      <w:r>
        <w:rPr>
          <w:color w:val="000000"/>
        </w:rPr>
        <w:t xml:space="preserve"> A   </w:t>
      </w:r>
    </w:p>
    <w:p w:rsidR="00EF32EF">
      <w:pPr>
        <w:spacing w:after="0"/>
      </w:pPr>
      <w:r>
        <w:rPr>
          <w:color w:val="0000FF"/>
        </w:rPr>
        <w:t>【解析】</w:t>
      </w:r>
      <w:r>
        <w:rPr>
          <w:color w:val="000000"/>
        </w:rPr>
        <w:t>【解答】成熟区是吸收水和无机盐的主要部位；分生区能够不断分裂产生</w:t>
      </w:r>
      <w:r>
        <w:rPr>
          <w:color w:val="000000"/>
        </w:rPr>
        <w:t>新细胞；伸长区生长迅速，是根伸长最快的部位；根冠主要具有保护作用。</w:t>
      </w:r>
      <w:r>
        <w:rPr>
          <w:color w:val="000000"/>
        </w:rPr>
        <w:t xml:space="preserve"> </w:t>
      </w:r>
    </w:p>
    <w:p w:rsidR="00EF32EF">
      <w:pPr>
        <w:spacing w:after="0"/>
      </w:pPr>
      <w:r>
        <w:rPr>
          <w:color w:val="000000"/>
        </w:rPr>
        <w:t>故答案为：</w:t>
      </w:r>
      <w:r>
        <w:rPr>
          <w:color w:val="000000"/>
        </w:rPr>
        <w:t>A</w:t>
      </w:r>
    </w:p>
    <w:p w:rsidR="00EF32EF">
      <w:pPr>
        <w:spacing w:after="0"/>
      </w:pPr>
      <w:r>
        <w:rPr>
          <w:color w:val="000000"/>
        </w:rPr>
        <w:t>【</w:t>
      </w:r>
      <w:r>
        <w:rPr>
          <w:color w:val="000000"/>
        </w:rPr>
        <w:t>分析】根尖是指从根的最先端到着生根毛这一段幼嫩部分</w:t>
      </w:r>
      <w:r>
        <w:rPr>
          <w:color w:val="000000"/>
        </w:rPr>
        <w:t>。</w:t>
      </w:r>
      <w:r>
        <w:rPr>
          <w:color w:val="000000"/>
        </w:rPr>
        <w:t>一般可以划分为四个部分：根冠、分生区、伸长区和成熟区</w:t>
      </w:r>
      <w:r>
        <w:rPr>
          <w:color w:val="000000"/>
        </w:rPr>
        <w:t>。</w:t>
      </w:r>
      <w:r>
        <w:br/>
      </w:r>
      <w:r>
        <w:rPr>
          <w:color w:val="000000"/>
        </w:rPr>
        <w:t xml:space="preserve"> 1</w:t>
      </w:r>
      <w:r>
        <w:rPr>
          <w:color w:val="000000"/>
        </w:rPr>
        <w:t>、成熟区，也称根毛区，内部某些细胞的细胞质和细胞核逐渐消失，这些细胞上下连接，中间失去横</w:t>
      </w:r>
      <w:r>
        <w:rPr>
          <w:color w:val="000000"/>
        </w:rPr>
        <w:t>壁，形成导管，导管具有运输作用。表皮细胞的细胞壁向外突起形成根毛，大大增加了吸水的表面积，是根吸收水分和无机盐的主要部位。</w:t>
      </w:r>
      <w:r>
        <w:br/>
      </w:r>
      <w:r>
        <w:rPr>
          <w:color w:val="000000"/>
        </w:rPr>
        <w:t xml:space="preserve"> 2</w:t>
      </w:r>
      <w:r>
        <w:rPr>
          <w:color w:val="000000"/>
        </w:rPr>
        <w:t>、伸长区，位于分生区稍后的部分，是根部向前推进的主要区域，其外观透明，洁白而光滑，</w:t>
      </w:r>
      <w:r>
        <w:rPr>
          <w:color w:val="000000"/>
        </w:rPr>
        <w:t xml:space="preserve"> </w:t>
      </w:r>
      <w:r>
        <w:rPr>
          <w:color w:val="000000"/>
        </w:rPr>
        <w:t>生长最快的部分是伸长区</w:t>
      </w:r>
      <w:r>
        <w:rPr>
          <w:color w:val="000000"/>
        </w:rPr>
        <w:t>。</w:t>
      </w:r>
      <w:r>
        <w:br/>
      </w:r>
      <w:r>
        <w:rPr>
          <w:color w:val="000000"/>
        </w:rPr>
        <w:t xml:space="preserve"> 3</w:t>
      </w:r>
      <w:r>
        <w:rPr>
          <w:color w:val="000000"/>
        </w:rPr>
        <w:t>、分生区，是具有强烈分裂能力的分生组织。</w:t>
      </w:r>
      <w:r>
        <w:rPr>
          <w:color w:val="000000"/>
        </w:rPr>
        <w:t>细胞壁薄、细胞核较大、拥有密度大的细胞质（没有液泡），外观不透明</w:t>
      </w:r>
      <w:r>
        <w:rPr>
          <w:color w:val="000000"/>
        </w:rPr>
        <w:t>。</w:t>
      </w:r>
      <w:r>
        <w:br/>
      </w:r>
      <w:r>
        <w:rPr>
          <w:color w:val="000000"/>
        </w:rPr>
        <w:t xml:space="preserve"> 4</w:t>
      </w:r>
      <w:r>
        <w:rPr>
          <w:color w:val="000000"/>
        </w:rPr>
        <w:t>、根冠，根尖最前端的帽状结构，罩在分生区的外面，具有保护根尖幼嫩的分生组织使之免受土壤磨损的功能。</w:t>
      </w:r>
    </w:p>
    <w:p w:rsidR="00EF32EF">
      <w:pPr>
        <w:spacing w:after="0"/>
      </w:pPr>
      <w:r>
        <w:rPr>
          <w:color w:val="000000"/>
        </w:rPr>
        <w:t>11.</w:t>
      </w:r>
      <w:r>
        <w:rPr>
          <w:color w:val="0000FF"/>
        </w:rPr>
        <w:t>【答案】</w:t>
      </w:r>
      <w:r>
        <w:rPr>
          <w:color w:val="000000"/>
        </w:rPr>
        <w:t xml:space="preserve"> A   </w:t>
      </w:r>
    </w:p>
    <w:p w:rsidR="005C23CF">
      <w:pPr>
        <w:spacing w:after="0"/>
      </w:pPr>
      <w:r>
        <w:rPr>
          <w:color w:val="0000FF"/>
        </w:rPr>
        <w:t>【解析】</w:t>
      </w:r>
      <w:r>
        <w:rPr>
          <w:color w:val="000000"/>
        </w:rPr>
        <w:t>【分析】芽的分类，</w:t>
      </w:r>
      <w:r>
        <w:rPr>
          <w:color w:val="000000"/>
        </w:rPr>
        <w:t>1</w:t>
      </w:r>
      <w:r>
        <w:rPr>
          <w:color w:val="000000"/>
        </w:rPr>
        <w:t>．按芽将来发育情况的不同可以分为叶芽、花芽、混合芽，叶芽发育为茎和叶（枝条），花芽发育为花；混合芽发育为花和叶，</w:t>
      </w:r>
      <w:r>
        <w:rPr>
          <w:color w:val="000000"/>
        </w:rPr>
        <w:t>2</w:t>
      </w:r>
      <w:r>
        <w:rPr>
          <w:color w:val="000000"/>
        </w:rPr>
        <w:t>．按芽的着生位</w:t>
      </w:r>
      <w:r>
        <w:rPr>
          <w:color w:val="000000"/>
        </w:rPr>
        <w:t>置分可以分为顶芽和侧芽，着生在枝条或主干顶端的芽是顶芽，着生在枝条侧面或侧枝侧面的芽是侧芽，可以从芽的</w:t>
      </w:r>
      <w:r>
        <w:rPr>
          <w:color w:val="000000"/>
        </w:rPr>
        <w:t>“</w:t>
      </w:r>
      <w:r>
        <w:rPr>
          <w:color w:val="000000"/>
        </w:rPr>
        <w:t>肥大</w:t>
      </w:r>
      <w:r>
        <w:rPr>
          <w:color w:val="000000"/>
        </w:rPr>
        <w:t>”“</w:t>
      </w:r>
      <w:r>
        <w:rPr>
          <w:color w:val="000000"/>
        </w:rPr>
        <w:t>瘦尖</w:t>
      </w:r>
      <w:r>
        <w:rPr>
          <w:color w:val="000000"/>
        </w:rPr>
        <w:t>”</w:t>
      </w:r>
      <w:r>
        <w:rPr>
          <w:color w:val="000000"/>
        </w:rPr>
        <w:t>分花芽与叶芽，较</w:t>
      </w:r>
      <w:r>
        <w:rPr>
          <w:color w:val="000000"/>
        </w:rPr>
        <w:t>“</w:t>
      </w:r>
      <w:r>
        <w:rPr>
          <w:color w:val="000000"/>
        </w:rPr>
        <w:t>肥大</w:t>
      </w:r>
      <w:r>
        <w:rPr>
          <w:color w:val="000000"/>
        </w:rPr>
        <w:t>”</w:t>
      </w:r>
      <w:r>
        <w:rPr>
          <w:color w:val="000000"/>
        </w:rPr>
        <w:t>的是花芽或混合芽，较</w:t>
      </w:r>
      <w:r>
        <w:rPr>
          <w:color w:val="000000"/>
        </w:rPr>
        <w:t>“</w:t>
      </w:r>
      <w:r>
        <w:rPr>
          <w:color w:val="000000"/>
        </w:rPr>
        <w:t>瘦尖</w:t>
      </w:r>
      <w:r>
        <w:rPr>
          <w:color w:val="000000"/>
        </w:rPr>
        <w:t>”</w:t>
      </w:r>
      <w:r>
        <w:rPr>
          <w:color w:val="000000"/>
        </w:rPr>
        <w:t>的是叶芽。</w:t>
      </w:r>
      <w:r>
        <w:br/>
      </w:r>
      <w:r>
        <w:rPr>
          <w:color w:val="000000"/>
        </w:rPr>
        <w:t>【</w:t>
      </w:r>
      <w:r>
        <w:rPr>
          <w:color w:val="000000"/>
        </w:rPr>
        <w:t>点评】结合叶芽的结构图与生活经验进行对比记忆</w:t>
      </w:r>
      <w:r>
        <w:rPr>
          <w:color w:val="000000"/>
        </w:rPr>
        <w:t>。</w:t>
      </w:r>
    </w:p>
    <w:p w:rsidR="00EF32EF">
      <w:pPr>
        <w:spacing w:after="0"/>
      </w:pPr>
      <w:r>
        <w:rPr>
          <w:color w:val="000000"/>
        </w:rPr>
        <w:t>12.</w:t>
      </w:r>
      <w:r>
        <w:rPr>
          <w:color w:val="0000FF"/>
        </w:rPr>
        <w:t>【答案】</w:t>
      </w:r>
      <w:r>
        <w:rPr>
          <w:color w:val="000000"/>
        </w:rPr>
        <w:t xml:space="preserve">C  </w:t>
      </w:r>
    </w:p>
    <w:p w:rsidR="005C23CF">
      <w:pPr>
        <w:spacing w:after="0"/>
      </w:pPr>
      <w:r>
        <w:rPr>
          <w:color w:val="0000FF"/>
        </w:rPr>
        <w:t>【解析】</w:t>
      </w:r>
      <w:r>
        <w:rPr>
          <w:color w:val="000000"/>
        </w:rPr>
        <w:t>【解答】解：在植物的生长发育过程中，顶芽对侧芽有一定的制约关系．当顶芽生长旺盛时，侧芽的生长就会受到抑制，这种现象叫做顶端优势．如果摘除顶芽，侧芽会很快就发育成枝条．在生产实践中，人们经常利用植物的顶端优势原理，对作物、果树、花卉等进行整枝、打杈或</w:t>
      </w:r>
      <w:r>
        <w:rPr>
          <w:color w:val="000000"/>
        </w:rPr>
        <w:t>摘心，调整顶芽和侧芽的生长发育状况，提高作物和果树产量以及花卉的观赏价值．所以，种植番茄时，为了多长侧枝，从而多开花结果，常摘掉枝条的顶芽．</w:t>
      </w:r>
    </w:p>
    <w:p w:rsidR="00EF32EF">
      <w:pPr>
        <w:spacing w:after="0"/>
      </w:pPr>
      <w:r>
        <w:rPr>
          <w:color w:val="000000"/>
        </w:rPr>
        <w:t>故选：</w:t>
      </w:r>
      <w:r>
        <w:rPr>
          <w:color w:val="000000"/>
        </w:rPr>
        <w:t>C</w:t>
      </w:r>
    </w:p>
    <w:p w:rsidR="00EF32EF">
      <w:pPr>
        <w:spacing w:after="0"/>
      </w:pPr>
      <w:r>
        <w:rPr>
          <w:color w:val="000000"/>
        </w:rPr>
        <w:t>【</w:t>
      </w:r>
      <w:r>
        <w:rPr>
          <w:color w:val="000000"/>
        </w:rPr>
        <w:t>分析】本题考查的是植物的顶端优势，首先明确顶端优势的概念</w:t>
      </w:r>
      <w:r>
        <w:rPr>
          <w:color w:val="000000"/>
        </w:rPr>
        <w:t>．</w:t>
      </w:r>
    </w:p>
    <w:p w:rsidR="00EF32EF">
      <w:pPr>
        <w:spacing w:after="0"/>
      </w:pPr>
      <w:r>
        <w:rPr>
          <w:color w:val="000000"/>
        </w:rPr>
        <w:t>13.</w:t>
      </w:r>
      <w:r>
        <w:rPr>
          <w:color w:val="0000FF"/>
        </w:rPr>
        <w:t>【答案】</w:t>
      </w:r>
      <w:r>
        <w:rPr>
          <w:color w:val="000000"/>
        </w:rPr>
        <w:t xml:space="preserve"> A   </w:t>
      </w:r>
    </w:p>
    <w:p w:rsidR="005C23CF">
      <w:pPr>
        <w:spacing w:after="0"/>
      </w:pPr>
      <w:r>
        <w:rPr>
          <w:color w:val="0000FF"/>
        </w:rPr>
        <w:t>【解析】</w:t>
      </w:r>
      <w:r>
        <w:rPr>
          <w:color w:val="000000"/>
        </w:rPr>
        <w:t>【解答】解：</w:t>
      </w:r>
      <w:r>
        <w:rPr>
          <w:color w:val="000000"/>
        </w:rPr>
        <w:t>A</w:t>
      </w:r>
      <w:r>
        <w:rPr>
          <w:color w:val="000000"/>
        </w:rPr>
        <w:t>、根的主要作用就是为植物吸收营养物质，根尖的成熟区表皮细胞向外突出形成根毛，用于吸收水分和无机盐，故</w:t>
      </w:r>
      <w:r>
        <w:rPr>
          <w:color w:val="000000"/>
        </w:rPr>
        <w:t>A</w:t>
      </w:r>
      <w:r>
        <w:rPr>
          <w:color w:val="000000"/>
        </w:rPr>
        <w:t>正确；</w:t>
      </w:r>
    </w:p>
    <w:p w:rsidR="00EF32EF">
      <w:pPr>
        <w:spacing w:after="0"/>
      </w:pPr>
      <w:r>
        <w:rPr>
          <w:color w:val="000000"/>
        </w:rPr>
        <w:t>B</w:t>
      </w:r>
      <w:r>
        <w:rPr>
          <w:color w:val="000000"/>
        </w:rPr>
        <w:t>、叶的主要作用是进行光合作用，为植物制造有机物，故</w:t>
      </w:r>
      <w:r>
        <w:rPr>
          <w:color w:val="000000"/>
        </w:rPr>
        <w:t>B</w:t>
      </w:r>
      <w:r>
        <w:rPr>
          <w:color w:val="000000"/>
        </w:rPr>
        <w:t>不符合题意；</w:t>
      </w:r>
    </w:p>
    <w:p w:rsidR="00EF32EF">
      <w:pPr>
        <w:spacing w:after="0"/>
      </w:pPr>
      <w:r>
        <w:rPr>
          <w:color w:val="000000"/>
        </w:rPr>
        <w:t>C</w:t>
      </w:r>
      <w:r>
        <w:rPr>
          <w:color w:val="000000"/>
        </w:rPr>
        <w:t>、花的主要作用是和繁殖后代有关，故</w:t>
      </w:r>
      <w:r>
        <w:rPr>
          <w:color w:val="000000"/>
        </w:rPr>
        <w:t>C</w:t>
      </w:r>
      <w:r>
        <w:rPr>
          <w:color w:val="000000"/>
        </w:rPr>
        <w:t>不符合题意；</w:t>
      </w:r>
    </w:p>
    <w:p w:rsidR="00EF32EF">
      <w:pPr>
        <w:spacing w:after="0"/>
      </w:pPr>
      <w:r>
        <w:rPr>
          <w:color w:val="000000"/>
        </w:rPr>
        <w:t>D</w:t>
      </w:r>
      <w:r>
        <w:rPr>
          <w:color w:val="000000"/>
        </w:rPr>
        <w:t>、茎的主要作用</w:t>
      </w:r>
      <w:r>
        <w:rPr>
          <w:color w:val="000000"/>
        </w:rPr>
        <w:t>是进行输导，为植物向上运输水分和无机盐，向下运输有机物，故</w:t>
      </w:r>
      <w:r>
        <w:rPr>
          <w:color w:val="000000"/>
        </w:rPr>
        <w:t>D</w:t>
      </w:r>
      <w:r>
        <w:rPr>
          <w:color w:val="000000"/>
        </w:rPr>
        <w:t>不符合题意；</w:t>
      </w:r>
    </w:p>
    <w:p w:rsidR="00EF32EF">
      <w:pPr>
        <w:spacing w:after="0"/>
      </w:pPr>
      <w:r>
        <w:rPr>
          <w:color w:val="000000"/>
        </w:rPr>
        <w:t>故选</w:t>
      </w:r>
      <w:r>
        <w:rPr>
          <w:color w:val="000000"/>
        </w:rPr>
        <w:t>A</w:t>
      </w:r>
    </w:p>
    <w:p w:rsidR="00EF32EF">
      <w:pPr>
        <w:spacing w:after="0"/>
      </w:pPr>
      <w:r>
        <w:rPr>
          <w:color w:val="000000"/>
        </w:rPr>
        <w:t>【</w:t>
      </w:r>
      <w:r>
        <w:rPr>
          <w:color w:val="000000"/>
        </w:rPr>
        <w:t>分析】根据植物各个器官的作用进行分析</w:t>
      </w:r>
      <w:r>
        <w:rPr>
          <w:color w:val="000000"/>
        </w:rPr>
        <w:t>．</w:t>
      </w:r>
    </w:p>
    <w:p w:rsidR="00EF32EF">
      <w:r>
        <w:t>二、填空题</w:t>
      </w:r>
    </w:p>
    <w:p w:rsidR="00EF32EF">
      <w:pPr>
        <w:spacing w:after="0"/>
      </w:pPr>
      <w:r>
        <w:rPr>
          <w:color w:val="000000"/>
        </w:rPr>
        <w:t>14.</w:t>
      </w:r>
      <w:r>
        <w:rPr>
          <w:color w:val="0000FF"/>
        </w:rPr>
        <w:t>【答案】</w:t>
      </w:r>
      <w:r>
        <w:rPr>
          <w:color w:val="000000"/>
        </w:rPr>
        <w:t>分生；伸长</w:t>
      </w:r>
      <w:r>
        <w:rPr>
          <w:color w:val="000000"/>
        </w:rPr>
        <w:t xml:space="preserve">  </w:t>
      </w:r>
    </w:p>
    <w:p w:rsidR="00EF32EF">
      <w:pPr>
        <w:spacing w:after="0"/>
      </w:pPr>
      <w:r>
        <w:rPr>
          <w:color w:val="0000FF"/>
        </w:rPr>
        <w:t>【解析】</w:t>
      </w:r>
      <w:r>
        <w:rPr>
          <w:color w:val="000000"/>
        </w:rPr>
        <w:t>【解答】分生区被根冠包围着，属于分生组织，细胞很小，细胞壁薄，细胞核大，细胞质浓，具有很强的分裂能力，能够不断分裂产生新细胞，使细胞数目增加，向下补充根冠，向上转化为伸长区．伸长区在分生区上部，细胞逐渐停止分裂，开始迅速伸长，是根伸长最快的地方．因此根的生长一方面靠分生区细胞分裂增加细胞的数量，一方面要靠伸长区细胞生长使细胞体积不断增大</w:t>
      </w:r>
      <w:r>
        <w:rPr>
          <w:color w:val="000000"/>
        </w:rPr>
        <w:t>．</w:t>
      </w:r>
      <w:r>
        <w:br/>
      </w:r>
      <w:r>
        <w:rPr>
          <w:color w:val="000000"/>
        </w:rPr>
        <w:t>故答案为：分生；伸长</w:t>
      </w:r>
    </w:p>
    <w:p w:rsidR="00EF32EF">
      <w:pPr>
        <w:spacing w:after="0"/>
      </w:pPr>
      <w:r>
        <w:rPr>
          <w:color w:val="000000"/>
        </w:rPr>
        <w:t>【</w:t>
      </w:r>
      <w:r>
        <w:rPr>
          <w:color w:val="000000"/>
        </w:rPr>
        <w:t>分析】根尖的结构一般可以划分为四个部分：根冠、分生区、伸长区和成熟区</w:t>
      </w:r>
      <w:r>
        <w:rPr>
          <w:color w:val="000000"/>
        </w:rPr>
        <w:t>：</w:t>
      </w:r>
      <w:r>
        <w:br/>
      </w:r>
      <w:r>
        <w:rPr>
          <w:color w:val="000000"/>
        </w:rPr>
        <w:t>1</w:t>
      </w:r>
      <w:r>
        <w:rPr>
          <w:color w:val="000000"/>
        </w:rPr>
        <w:t>、根冠，根尖最先端的帽状结构，罩在分生区的外面，有保护根尖幼嫩的分生组织，根冠由多层松散排列的薄壁细胞组成，细胞排列较不规则，外层细胞常粘液化，使之免受土壤磨损的功能</w:t>
      </w:r>
      <w:r>
        <w:rPr>
          <w:color w:val="000000"/>
        </w:rPr>
        <w:t>.</w:t>
      </w:r>
    </w:p>
    <w:p w:rsidR="00EF32EF">
      <w:pPr>
        <w:spacing w:after="0"/>
      </w:pPr>
      <w:r>
        <w:rPr>
          <w:color w:val="000000"/>
        </w:rPr>
        <w:t>2</w:t>
      </w:r>
      <w:r>
        <w:rPr>
          <w:color w:val="000000"/>
        </w:rPr>
        <w:t>、分生区，也叫生长点，是具有强烈分裂能力的、典型的顶端分生组织</w:t>
      </w:r>
      <w:r>
        <w:rPr>
          <w:color w:val="000000"/>
        </w:rPr>
        <w:t>.</w:t>
      </w:r>
      <w:r>
        <w:rPr>
          <w:color w:val="000000"/>
        </w:rPr>
        <w:t>个体小、排列紧密、细胞壁薄、细胞核较大、拥有密度大的细胞质（没有液泡），外观不透明</w:t>
      </w:r>
      <w:r>
        <w:rPr>
          <w:color w:val="000000"/>
        </w:rPr>
        <w:t>.</w:t>
      </w:r>
      <w:r>
        <w:br/>
      </w:r>
      <w:r>
        <w:rPr>
          <w:color w:val="000000"/>
        </w:rPr>
        <w:t>3</w:t>
      </w:r>
      <w:r>
        <w:rPr>
          <w:color w:val="000000"/>
        </w:rPr>
        <w:t>、伸长区，位于分生区稍后的部分</w:t>
      </w:r>
      <w:r>
        <w:rPr>
          <w:color w:val="000000"/>
        </w:rPr>
        <w:t>.</w:t>
      </w:r>
      <w:r>
        <w:rPr>
          <w:color w:val="000000"/>
        </w:rPr>
        <w:t>一般长约</w:t>
      </w:r>
      <w:r>
        <w:rPr>
          <w:color w:val="000000"/>
        </w:rPr>
        <w:t>2</w:t>
      </w:r>
      <w:r>
        <w:rPr>
          <w:color w:val="000000"/>
        </w:rPr>
        <w:t>～</w:t>
      </w:r>
      <w:r>
        <w:rPr>
          <w:color w:val="000000"/>
        </w:rPr>
        <w:t>5</w:t>
      </w:r>
      <w:r>
        <w:rPr>
          <w:color w:val="000000"/>
        </w:rPr>
        <w:t>毫米</w:t>
      </w:r>
      <w:r>
        <w:rPr>
          <w:color w:val="000000"/>
        </w:rPr>
        <w:t>.</w:t>
      </w:r>
      <w:r>
        <w:rPr>
          <w:color w:val="000000"/>
        </w:rPr>
        <w:t>是根部向前推进的主要区域，其外观透</w:t>
      </w:r>
      <w:r>
        <w:rPr>
          <w:color w:val="000000"/>
        </w:rPr>
        <w:t>明，洁白而光滑</w:t>
      </w:r>
      <w:r>
        <w:rPr>
          <w:color w:val="000000"/>
        </w:rPr>
        <w:t>.</w:t>
      </w:r>
      <w:r>
        <w:rPr>
          <w:color w:val="000000"/>
        </w:rPr>
        <w:t>细胞明显伸长且没有根毛</w:t>
      </w:r>
      <w:r>
        <w:rPr>
          <w:color w:val="000000"/>
        </w:rPr>
        <w:t xml:space="preserve">. </w:t>
      </w:r>
      <w:r>
        <w:rPr>
          <w:color w:val="000000"/>
        </w:rPr>
        <w:t>生长最快的部分是伸长区</w:t>
      </w:r>
      <w:r>
        <w:rPr>
          <w:color w:val="000000"/>
        </w:rPr>
        <w:t>.</w:t>
      </w:r>
    </w:p>
    <w:p w:rsidR="00EF32EF">
      <w:pPr>
        <w:spacing w:after="0"/>
      </w:pPr>
      <w:r>
        <w:rPr>
          <w:color w:val="000000"/>
        </w:rPr>
        <w:t>4</w:t>
      </w:r>
      <w:r>
        <w:rPr>
          <w:color w:val="000000"/>
        </w:rPr>
        <w:t>、成熟区，也称根毛区</w:t>
      </w:r>
      <w:r>
        <w:rPr>
          <w:color w:val="000000"/>
        </w:rPr>
        <w:t>.</w:t>
      </w:r>
      <w:r>
        <w:rPr>
          <w:color w:val="000000"/>
        </w:rPr>
        <w:t>内部某些细胞的细胞质和细胞核逐渐消失，这些细胞上下连接，中间失去横壁，形成导管．导管具有运输作用。</w:t>
      </w:r>
      <w:r>
        <w:rPr>
          <w:color w:val="000000"/>
        </w:rPr>
        <w:t xml:space="preserve"> </w:t>
      </w:r>
      <w:r>
        <w:rPr>
          <w:color w:val="000000"/>
        </w:rPr>
        <w:t>表皮密生的茸毛即根毛，根毛细胞的体积大，细胞质少，液泡大有利于水的吸收．细胞向外突起</w:t>
      </w:r>
      <w:r>
        <w:rPr>
          <w:color w:val="000000"/>
        </w:rPr>
        <w:t xml:space="preserve"> </w:t>
      </w:r>
      <w:r>
        <w:rPr>
          <w:color w:val="000000"/>
        </w:rPr>
        <w:t>形成根毛</w:t>
      </w:r>
      <w:r>
        <w:rPr>
          <w:color w:val="000000"/>
        </w:rPr>
        <w:t>.</w:t>
      </w:r>
      <w:r>
        <w:rPr>
          <w:color w:val="000000"/>
        </w:rPr>
        <w:t>是根吸收水分和无机盐的主要部位</w:t>
      </w:r>
      <w:r>
        <w:rPr>
          <w:color w:val="000000"/>
        </w:rPr>
        <w:t>.</w:t>
      </w:r>
    </w:p>
    <w:p w:rsidR="005C23CF">
      <w:pPr>
        <w:spacing w:after="0"/>
      </w:pPr>
      <w:r>
        <w:rPr>
          <w:color w:val="000000"/>
        </w:rPr>
        <w:t>15.</w:t>
      </w:r>
      <w:r>
        <w:rPr>
          <w:color w:val="0000FF"/>
        </w:rPr>
        <w:t>【答案】</w:t>
      </w:r>
      <w:r>
        <w:rPr>
          <w:color w:val="000000"/>
        </w:rPr>
        <w:t xml:space="preserve"> </w:t>
      </w:r>
      <w:r>
        <w:rPr>
          <w:color w:val="000000"/>
        </w:rPr>
        <w:t>成熟区</w:t>
      </w:r>
    </w:p>
    <w:p w:rsidR="005C23CF">
      <w:pPr>
        <w:spacing w:after="0"/>
      </w:pPr>
      <w:r>
        <w:rPr>
          <w:color w:val="0000FF"/>
        </w:rPr>
        <w:t>【解析】</w:t>
      </w:r>
      <w:r>
        <w:rPr>
          <w:color w:val="000000"/>
        </w:rPr>
        <w:t>【解答】根尖是指从根的顶端到生有根毛的一段，它的结构从顶端依次是根冠、分生区、伸长区、成熟区，成熟区也叫根毛区，在伸长区的上部，细胞停止伸长，并且开始分化，表皮细胞一部分向外突起形成根毛，是吸收水分和无机盐的主要部位，根毛的存在增加了根的吸收面积，根毛能分泌多种物质，如有机酸等，使土壤中难于溶解的盐类溶解，成为容易被植物吸收的养分，成熟区及其上部，根内部一部分细胞分化形成导管，能输导水分和无机盐。</w:t>
      </w:r>
      <w:r>
        <w:br/>
      </w:r>
      <w:r>
        <w:rPr>
          <w:color w:val="000000"/>
        </w:rPr>
        <w:t>【</w:t>
      </w:r>
      <w:r>
        <w:rPr>
          <w:color w:val="000000"/>
        </w:rPr>
        <w:t>分析】此题为基础知识题，解答此类题目的关键是理解成熟区适于吸收的特点</w:t>
      </w:r>
      <w:r>
        <w:rPr>
          <w:color w:val="000000"/>
        </w:rPr>
        <w:t>。</w:t>
      </w:r>
    </w:p>
    <w:p w:rsidR="00EF32EF">
      <w:pPr>
        <w:spacing w:after="0"/>
      </w:pPr>
      <w:r>
        <w:rPr>
          <w:color w:val="000000"/>
        </w:rPr>
        <w:t>16.</w:t>
      </w:r>
      <w:r>
        <w:rPr>
          <w:color w:val="0000FF"/>
        </w:rPr>
        <w:t>【答案】</w:t>
      </w:r>
      <w:r>
        <w:rPr>
          <w:color w:val="000000"/>
        </w:rPr>
        <w:t xml:space="preserve">  </w:t>
      </w:r>
      <w:r>
        <w:rPr>
          <w:color w:val="000000"/>
        </w:rPr>
        <w:t>成熟区；吸收水分</w:t>
      </w:r>
      <w:r>
        <w:rPr>
          <w:color w:val="000000"/>
        </w:rPr>
        <w:t>和无机盐；伸长区；根伸长最快的地方；分生区；分裂产生新细胞；根冠；保护</w:t>
      </w:r>
      <w:r>
        <w:rPr>
          <w:color w:val="000000"/>
        </w:rPr>
        <w:t xml:space="preserve">  </w:t>
      </w:r>
    </w:p>
    <w:p w:rsidR="00EF32EF">
      <w:pPr>
        <w:spacing w:after="0"/>
      </w:pPr>
      <w:r>
        <w:rPr>
          <w:color w:val="0000FF"/>
        </w:rPr>
        <w:t>【</w:t>
      </w:r>
      <w:r>
        <w:rPr>
          <w:color w:val="0000FF"/>
        </w:rPr>
        <w:t>解析】</w:t>
      </w:r>
      <w:r>
        <w:rPr>
          <w:color w:val="000000"/>
        </w:rPr>
        <w:t>【解答】根尖是指从根的顶端到生有根毛的一段</w:t>
      </w:r>
      <w:r>
        <w:rPr>
          <w:color w:val="000000"/>
        </w:rPr>
        <w:t>。它的结构从顶端依次是</w:t>
      </w:r>
      <w:r>
        <w:rPr>
          <w:color w:val="000000"/>
        </w:rPr>
        <w:t>A</w:t>
      </w:r>
      <w:r>
        <w:rPr>
          <w:color w:val="000000"/>
        </w:rPr>
        <w:t>成熟区、</w:t>
      </w:r>
      <w:r>
        <w:rPr>
          <w:color w:val="000000"/>
        </w:rPr>
        <w:t>B</w:t>
      </w:r>
      <w:r>
        <w:rPr>
          <w:color w:val="000000"/>
        </w:rPr>
        <w:t>伸长区、</w:t>
      </w:r>
      <w:r>
        <w:rPr>
          <w:color w:val="000000"/>
        </w:rPr>
        <w:t>C</w:t>
      </w:r>
      <w:r>
        <w:rPr>
          <w:color w:val="000000"/>
        </w:rPr>
        <w:t>分生区、</w:t>
      </w:r>
      <w:r>
        <w:rPr>
          <w:color w:val="000000"/>
        </w:rPr>
        <w:t>D</w:t>
      </w:r>
      <w:r>
        <w:rPr>
          <w:color w:val="000000"/>
        </w:rPr>
        <w:t>根冠。</w:t>
      </w:r>
      <w:r>
        <w:br/>
      </w:r>
      <w:r>
        <w:rPr>
          <w:color w:val="000000"/>
        </w:rPr>
        <w:t>A</w:t>
      </w:r>
      <w:r>
        <w:rPr>
          <w:color w:val="000000"/>
        </w:rPr>
        <w:t>成熟区也叫根毛区：在伸长区的上部，细胞停止伸长，并且开始分化，表皮一部分向外突起形成根毛。</w:t>
      </w:r>
      <w:r>
        <w:rPr>
          <w:color w:val="000000"/>
        </w:rPr>
        <w:t>根吸收水分和无机盐的主要部位</w:t>
      </w:r>
      <w:r>
        <w:rPr>
          <w:color w:val="000000"/>
        </w:rPr>
        <w:t>。</w:t>
      </w:r>
      <w:r>
        <w:br/>
      </w:r>
      <w:r>
        <w:rPr>
          <w:color w:val="000000"/>
        </w:rPr>
        <w:t>B</w:t>
      </w:r>
      <w:r>
        <w:rPr>
          <w:color w:val="000000"/>
        </w:rPr>
        <w:t>伸长区在分生区上部，细胞逐渐停止分裂，开始迅速伸长，是根伸长最快的地方，是根深入土层的主要推动力，能够吸收水分和无机盐。</w:t>
      </w:r>
      <w:r>
        <w:br/>
      </w:r>
      <w:r>
        <w:rPr>
          <w:color w:val="000000"/>
        </w:rPr>
        <w:t>C</w:t>
      </w:r>
      <w:r>
        <w:rPr>
          <w:color w:val="000000"/>
        </w:rPr>
        <w:t>分生区被根冠包围着，属于分生组织，细胞很小，细胞壁薄，细胞核大，细胞质浓，</w:t>
      </w:r>
      <w:r>
        <w:rPr>
          <w:color w:val="000000"/>
        </w:rPr>
        <w:t>具有很强的分裂能力，能够不断分裂产生新细胞，向下补充根冠，向上转化为伸长区。</w:t>
      </w:r>
      <w:r>
        <w:br/>
      </w:r>
      <w:r>
        <w:rPr>
          <w:color w:val="000000"/>
        </w:rPr>
        <w:t>D</w:t>
      </w:r>
      <w:r>
        <w:rPr>
          <w:color w:val="000000"/>
        </w:rPr>
        <w:t>根冠位于根的顶端，属于保护组织，细胞比较大，排列不够整齐，像一顶帽子似地套在外面，具有保护作用。</w:t>
      </w:r>
      <w:r>
        <w:br/>
      </w:r>
      <w:r>
        <w:rPr>
          <w:color w:val="000000"/>
        </w:rPr>
        <w:t>【</w:t>
      </w:r>
      <w:r>
        <w:rPr>
          <w:color w:val="000000"/>
        </w:rPr>
        <w:t>分析】熟记根尖的结构和功能，据此答题</w:t>
      </w:r>
      <w:r>
        <w:rPr>
          <w:color w:val="000000"/>
        </w:rPr>
        <w:t>。</w:t>
      </w:r>
      <w:r>
        <w:rPr>
          <w:color w:val="000000"/>
        </w:rPr>
        <w:t>图示如下</w:t>
      </w:r>
      <w:r>
        <w:rPr>
          <w:color w:val="000000"/>
        </w:rPr>
        <w:t>：</w:t>
      </w:r>
      <w:r>
        <w:rPr>
          <w:noProof/>
          <w:lang w:eastAsia="zh-CN"/>
        </w:rPr>
        <w:drawing>
          <wp:inline distT="0" distB="0" distL="0" distR="0">
            <wp:extent cx="4736363" cy="2358631"/>
            <wp:effectExtent l="0" t="0" r="0" b="0"/>
            <wp:docPr id="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8" cstate="print"/>
                    <a:stretch>
                      <a:fillRect/>
                    </a:stretch>
                  </pic:blipFill>
                  <pic:spPr>
                    <a:xfrm>
                      <a:off x="0" y="0"/>
                      <a:ext cx="4736363" cy="2358631"/>
                    </a:xfrm>
                    <a:prstGeom prst="rect">
                      <a:avLst/>
                    </a:prstGeom>
                  </pic:spPr>
                </pic:pic>
              </a:graphicData>
            </a:graphic>
          </wp:inline>
        </w:drawing>
      </w:r>
    </w:p>
    <w:p w:rsidR="00EF32EF">
      <w:r>
        <w:t>三、综合题</w:t>
      </w:r>
    </w:p>
    <w:p w:rsidR="00EF32EF">
      <w:pPr>
        <w:spacing w:after="0"/>
      </w:pPr>
      <w:r>
        <w:rPr>
          <w:color w:val="000000"/>
        </w:rPr>
        <w:t>17.</w:t>
      </w:r>
      <w:r>
        <w:rPr>
          <w:color w:val="0000FF"/>
        </w:rPr>
        <w:t>【答案】</w:t>
      </w:r>
      <w:r>
        <w:rPr>
          <w:color w:val="000000"/>
        </w:rPr>
        <w:t>（</w:t>
      </w:r>
      <w:r>
        <w:rPr>
          <w:color w:val="000000"/>
        </w:rPr>
        <w:t>1</w:t>
      </w:r>
      <w:r>
        <w:rPr>
          <w:color w:val="000000"/>
        </w:rPr>
        <w:t>）顶芽；侧芽</w:t>
      </w:r>
      <w:r>
        <w:rPr>
          <w:color w:val="000000"/>
        </w:rPr>
        <w:t>   </w:t>
      </w:r>
      <w:r>
        <w:br/>
      </w:r>
      <w:r>
        <w:rPr>
          <w:color w:val="000000"/>
        </w:rPr>
        <w:t>（</w:t>
      </w:r>
      <w:r>
        <w:rPr>
          <w:color w:val="000000"/>
        </w:rPr>
        <w:t>2</w:t>
      </w:r>
      <w:r>
        <w:rPr>
          <w:color w:val="000000"/>
        </w:rPr>
        <w:t>）分生</w:t>
      </w:r>
      <w:r>
        <w:rPr>
          <w:color w:val="000000"/>
        </w:rPr>
        <w:t> </w:t>
      </w:r>
      <w:r>
        <w:br/>
      </w:r>
      <w:r>
        <w:rPr>
          <w:color w:val="000000"/>
        </w:rPr>
        <w:t>（</w:t>
      </w:r>
      <w:r>
        <w:rPr>
          <w:color w:val="000000"/>
        </w:rPr>
        <w:t>3</w:t>
      </w:r>
      <w:r>
        <w:rPr>
          <w:color w:val="000000"/>
        </w:rPr>
        <w:t>）叶；</w:t>
      </w:r>
      <w:r>
        <w:rPr>
          <w:color w:val="000000"/>
        </w:rPr>
        <w:t>a</w:t>
      </w:r>
      <w:r>
        <w:rPr>
          <w:color w:val="000000"/>
        </w:rPr>
        <w:t>；幼叶</w:t>
      </w:r>
      <w:r>
        <w:rPr>
          <w:color w:val="000000"/>
        </w:rPr>
        <w:t> </w:t>
      </w:r>
      <w:r>
        <w:br/>
      </w:r>
      <w:r>
        <w:rPr>
          <w:color w:val="000000"/>
        </w:rPr>
        <w:t>（</w:t>
      </w:r>
      <w:r>
        <w:rPr>
          <w:color w:val="000000"/>
        </w:rPr>
        <w:t>4</w:t>
      </w:r>
      <w:r>
        <w:rPr>
          <w:color w:val="000000"/>
        </w:rPr>
        <w:t>）茎；</w:t>
      </w:r>
      <w:r>
        <w:rPr>
          <w:color w:val="000000"/>
        </w:rPr>
        <w:t>b</w:t>
      </w:r>
      <w:r>
        <w:rPr>
          <w:color w:val="000000"/>
        </w:rPr>
        <w:t>；芽轴</w:t>
      </w:r>
      <w:r>
        <w:br/>
      </w:r>
      <w:r>
        <w:rPr>
          <w:color w:val="000000"/>
        </w:rPr>
        <w:t>（</w:t>
      </w:r>
      <w:r>
        <w:rPr>
          <w:color w:val="000000"/>
        </w:rPr>
        <w:t>5</w:t>
      </w:r>
      <w:r>
        <w:rPr>
          <w:color w:val="000000"/>
        </w:rPr>
        <w:t>）芽；</w:t>
      </w:r>
      <w:r>
        <w:rPr>
          <w:color w:val="000000"/>
        </w:rPr>
        <w:t>c</w:t>
      </w:r>
      <w:r>
        <w:rPr>
          <w:color w:val="000000"/>
        </w:rPr>
        <w:t>；芽原基</w:t>
      </w:r>
      <w:r>
        <w:rPr>
          <w:color w:val="000000"/>
        </w:rPr>
        <w:t xml:space="preserve">  </w:t>
      </w:r>
    </w:p>
    <w:p w:rsidR="00EF32EF">
      <w:pPr>
        <w:spacing w:after="0"/>
      </w:pPr>
      <w:r>
        <w:rPr>
          <w:color w:val="0000FF"/>
        </w:rPr>
        <w:t>【解析】</w:t>
      </w:r>
      <w:r>
        <w:rPr>
          <w:color w:val="000000"/>
        </w:rPr>
        <w:t>【解答】图示为叶芽的基本结构和伸展的枝条，如图甲中</w:t>
      </w:r>
      <w:r>
        <w:rPr>
          <w:color w:val="000000"/>
        </w:rPr>
        <w:t>a</w:t>
      </w:r>
      <w:r>
        <w:rPr>
          <w:color w:val="000000"/>
        </w:rPr>
        <w:t>幼叶、</w:t>
      </w:r>
      <w:r>
        <w:rPr>
          <w:color w:val="000000"/>
        </w:rPr>
        <w:t>b</w:t>
      </w:r>
      <w:r>
        <w:rPr>
          <w:color w:val="000000"/>
        </w:rPr>
        <w:t>芽轴、</w:t>
      </w:r>
      <w:r>
        <w:rPr>
          <w:color w:val="000000"/>
        </w:rPr>
        <w:t>c</w:t>
      </w:r>
      <w:r>
        <w:rPr>
          <w:color w:val="000000"/>
        </w:rPr>
        <w:t>芽原基；图乙中</w:t>
      </w:r>
      <w:r>
        <w:rPr>
          <w:color w:val="000000"/>
        </w:rPr>
        <w:t>d</w:t>
      </w:r>
      <w:r>
        <w:rPr>
          <w:color w:val="000000"/>
        </w:rPr>
        <w:t>叶、</w:t>
      </w:r>
      <w:r>
        <w:rPr>
          <w:color w:val="000000"/>
        </w:rPr>
        <w:t>e</w:t>
      </w:r>
      <w:r>
        <w:rPr>
          <w:color w:val="000000"/>
        </w:rPr>
        <w:t>茎、</w:t>
      </w:r>
      <w:r>
        <w:rPr>
          <w:color w:val="000000"/>
        </w:rPr>
        <w:t>f</w:t>
      </w:r>
      <w:r>
        <w:rPr>
          <w:color w:val="000000"/>
        </w:rPr>
        <w:t>侧芽。（</w:t>
      </w:r>
      <w:r>
        <w:rPr>
          <w:color w:val="000000"/>
        </w:rPr>
        <w:t>1</w:t>
      </w:r>
      <w:r>
        <w:rPr>
          <w:color w:val="000000"/>
        </w:rPr>
        <w:t>）芽的类型多种多样，按照着生位置的不同可以把芽分为顶芽和侧芽；按照芽将来发育结果的不同可以把芽分为枝芽、花芽和混合芽。（</w:t>
      </w:r>
      <w:r>
        <w:rPr>
          <w:color w:val="000000"/>
        </w:rPr>
        <w:t>2</w:t>
      </w:r>
      <w:r>
        <w:rPr>
          <w:color w:val="000000"/>
        </w:rPr>
        <w:t>）枝芽的结构中，生长点可以使芽轴不断伸长，叶原基将来发育成幼叶，幼叶将来发育成叶，芽轴将来发育成茎，芽原基将来发育成侧芽。所以枝芽是一个未发育的枝条，将来发育成枝条和叶。芽中也有分生组织，芽在发育时，分生组织的细胞分裂和分化，形成新的枝条，它是由幼嫩的茎、叶和芽组成，枝条上的芽又能发</w:t>
      </w:r>
      <w:r>
        <w:rPr>
          <w:color w:val="000000"/>
        </w:rPr>
        <w:t>育成新的枝条。（</w:t>
      </w:r>
      <w:r>
        <w:rPr>
          <w:color w:val="000000"/>
        </w:rPr>
        <w:t>3</w:t>
      </w:r>
      <w:r>
        <w:rPr>
          <w:color w:val="000000"/>
        </w:rPr>
        <w:t>）图乙中的</w:t>
      </w:r>
      <w:r>
        <w:rPr>
          <w:color w:val="000000"/>
        </w:rPr>
        <w:t>d</w:t>
      </w:r>
      <w:r>
        <w:rPr>
          <w:color w:val="000000"/>
        </w:rPr>
        <w:t>是叶，是由图甲中的</w:t>
      </w:r>
      <w:r>
        <w:rPr>
          <w:color w:val="000000"/>
        </w:rPr>
        <w:t>a</w:t>
      </w:r>
      <w:r>
        <w:rPr>
          <w:color w:val="000000"/>
        </w:rPr>
        <w:t>幼叶发育来的。（</w:t>
      </w:r>
      <w:r>
        <w:rPr>
          <w:color w:val="000000"/>
        </w:rPr>
        <w:t>4</w:t>
      </w:r>
      <w:r>
        <w:rPr>
          <w:color w:val="000000"/>
        </w:rPr>
        <w:t>）图乙中</w:t>
      </w:r>
      <w:r>
        <w:rPr>
          <w:color w:val="000000"/>
        </w:rPr>
        <w:t>e</w:t>
      </w:r>
      <w:r>
        <w:rPr>
          <w:color w:val="000000"/>
        </w:rPr>
        <w:t>是茎，是由图甲中的</w:t>
      </w:r>
      <w:r>
        <w:rPr>
          <w:color w:val="000000"/>
        </w:rPr>
        <w:t>b</w:t>
      </w:r>
      <w:r>
        <w:rPr>
          <w:color w:val="000000"/>
        </w:rPr>
        <w:t>芽轴不断伸长形成的。（</w:t>
      </w:r>
      <w:r>
        <w:rPr>
          <w:color w:val="000000"/>
        </w:rPr>
        <w:t>5</w:t>
      </w:r>
      <w:r>
        <w:rPr>
          <w:color w:val="000000"/>
        </w:rPr>
        <w:t>）图乙中的</w:t>
      </w:r>
      <w:r>
        <w:rPr>
          <w:color w:val="000000"/>
        </w:rPr>
        <w:t>f</w:t>
      </w:r>
      <w:r>
        <w:rPr>
          <w:color w:val="000000"/>
        </w:rPr>
        <w:t>是侧芽，是由图甲中的</w:t>
      </w:r>
      <w:r>
        <w:rPr>
          <w:color w:val="000000"/>
        </w:rPr>
        <w:t>c</w:t>
      </w:r>
      <w:r>
        <w:rPr>
          <w:color w:val="000000"/>
        </w:rPr>
        <w:t>芽原基发育来的。</w:t>
      </w:r>
    </w:p>
    <w:p w:rsidR="00EF32EF">
      <w:pPr>
        <w:spacing w:after="0"/>
      </w:pPr>
      <w:r>
        <w:rPr>
          <w:color w:val="000000"/>
        </w:rPr>
        <w:t>【分析】</w:t>
      </w:r>
      <w:r>
        <w:rPr>
          <w:color w:val="000000"/>
        </w:rPr>
        <w:t>1</w:t>
      </w:r>
      <w:r>
        <w:rPr>
          <w:color w:val="000000"/>
        </w:rPr>
        <w:t>、芽的类型：按照着生位置的不同可以把芽分为顶芽和侧芽；按将来的发育情况，芽分为叶芽（将来发育成枝和叶）、花芽（将来发育成花）、混合芽（将来发育成枝、叶、花）。</w:t>
      </w:r>
      <w:r>
        <w:br/>
      </w:r>
      <w:r>
        <w:rPr>
          <w:color w:val="000000"/>
        </w:rPr>
        <w:t>2</w:t>
      </w:r>
      <w:r>
        <w:rPr>
          <w:color w:val="000000"/>
        </w:rPr>
        <w:t>、叶芽的结构及发育：结构包括生长点、芽轴、叶原基、芽原基、幼叶。</w:t>
      </w:r>
      <w:r>
        <w:rPr>
          <w:color w:val="000000"/>
        </w:rPr>
        <w:t>叶芽的发育如下图</w:t>
      </w:r>
      <w:r>
        <w:rPr>
          <w:color w:val="000000"/>
        </w:rPr>
        <w:t>：</w:t>
      </w:r>
      <w:r>
        <w:rPr>
          <w:noProof/>
          <w:lang w:eastAsia="zh-CN"/>
        </w:rPr>
        <w:drawing>
          <wp:inline distT="0" distB="0" distL="0" distR="0">
            <wp:extent cx="2740597" cy="1375080"/>
            <wp:effectExtent l="0" t="0" r="0" b="0"/>
            <wp:docPr id="4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9" cstate="print"/>
                    <a:stretch>
                      <a:fillRect/>
                    </a:stretch>
                  </pic:blipFill>
                  <pic:spPr>
                    <a:xfrm>
                      <a:off x="0" y="0"/>
                      <a:ext cx="2740597" cy="1375080"/>
                    </a:xfrm>
                    <a:prstGeom prst="rect">
                      <a:avLst/>
                    </a:prstGeom>
                  </pic:spPr>
                </pic:pic>
              </a:graphicData>
            </a:graphic>
          </wp:inline>
        </w:drawing>
      </w:r>
      <w:r>
        <w:br/>
      </w:r>
    </w:p>
    <w:p w:rsidR="00EF32EF">
      <w:pPr>
        <w:spacing w:after="0"/>
      </w:pPr>
      <w:r>
        <w:rPr>
          <w:color w:val="000000"/>
        </w:rPr>
        <w:t>18.</w:t>
      </w:r>
      <w:r>
        <w:rPr>
          <w:color w:val="0000FF"/>
        </w:rPr>
        <w:t>【答案】</w:t>
      </w:r>
      <w:r>
        <w:rPr>
          <w:color w:val="000000"/>
        </w:rPr>
        <w:t>（</w:t>
      </w:r>
      <w:r>
        <w:rPr>
          <w:color w:val="000000"/>
        </w:rPr>
        <w:t>1</w:t>
      </w:r>
      <w:r>
        <w:rPr>
          <w:color w:val="000000"/>
        </w:rPr>
        <w:t>）分生区；分裂</w:t>
      </w:r>
      <w:r>
        <w:br/>
      </w:r>
      <w:r>
        <w:rPr>
          <w:color w:val="000000"/>
        </w:rPr>
        <w:t>（</w:t>
      </w:r>
      <w:r>
        <w:rPr>
          <w:color w:val="000000"/>
        </w:rPr>
        <w:t>2</w:t>
      </w:r>
      <w:r>
        <w:rPr>
          <w:color w:val="000000"/>
        </w:rPr>
        <w:t>）伸长</w:t>
      </w:r>
      <w:r>
        <w:br/>
      </w:r>
      <w:r>
        <w:rPr>
          <w:color w:val="000000"/>
        </w:rPr>
        <w:t>（</w:t>
      </w:r>
      <w:r>
        <w:rPr>
          <w:color w:val="000000"/>
        </w:rPr>
        <w:t>3</w:t>
      </w:r>
      <w:r>
        <w:rPr>
          <w:color w:val="000000"/>
        </w:rPr>
        <w:t>）成熟区；水</w:t>
      </w:r>
      <w:r>
        <w:rPr>
          <w:color w:val="000000"/>
        </w:rPr>
        <w:t xml:space="preserve">  </w:t>
      </w:r>
    </w:p>
    <w:p w:rsidR="00EF32EF">
      <w:pPr>
        <w:spacing w:after="0"/>
      </w:pPr>
      <w:r>
        <w:rPr>
          <w:color w:val="0000FF"/>
        </w:rPr>
        <w:t>【</w:t>
      </w:r>
      <w:r>
        <w:rPr>
          <w:color w:val="0000FF"/>
        </w:rPr>
        <w:t>解析】</w:t>
      </w:r>
      <w:r>
        <w:rPr>
          <w:color w:val="000000"/>
        </w:rPr>
        <w:t>【</w:t>
      </w:r>
      <w:r>
        <w:rPr>
          <w:color w:val="000000"/>
        </w:rPr>
        <w:t>解答】由图可知：</w:t>
      </w:r>
      <w:r>
        <w:rPr>
          <w:color w:val="000000"/>
        </w:rPr>
        <w:t>①</w:t>
      </w:r>
      <w:r>
        <w:rPr>
          <w:color w:val="000000"/>
        </w:rPr>
        <w:t>是根冠、</w:t>
      </w:r>
      <w:r>
        <w:rPr>
          <w:color w:val="000000"/>
        </w:rPr>
        <w:t>②</w:t>
      </w:r>
      <w:r>
        <w:rPr>
          <w:color w:val="000000"/>
        </w:rPr>
        <w:t>是分生区、</w:t>
      </w:r>
      <w:r>
        <w:rPr>
          <w:color w:val="000000"/>
        </w:rPr>
        <w:t>③</w:t>
      </w:r>
      <w:r>
        <w:rPr>
          <w:color w:val="000000"/>
        </w:rPr>
        <w:t>是伸长区、</w:t>
      </w:r>
      <w:r>
        <w:rPr>
          <w:color w:val="000000"/>
        </w:rPr>
        <w:t>④</w:t>
      </w:r>
      <w:r>
        <w:rPr>
          <w:color w:val="000000"/>
        </w:rPr>
        <w:t>是成熟区</w:t>
      </w:r>
      <w:r>
        <w:rPr>
          <w:color w:val="000000"/>
        </w:rPr>
        <w:t>．</w:t>
      </w:r>
      <w:r>
        <w:br/>
      </w:r>
      <w:r>
        <w:rPr>
          <w:color w:val="000000"/>
        </w:rPr>
        <w:t>（</w:t>
      </w:r>
      <w:r>
        <w:rPr>
          <w:color w:val="000000"/>
        </w:rPr>
        <w:t>1</w:t>
      </w:r>
      <w:r>
        <w:rPr>
          <w:color w:val="000000"/>
        </w:rPr>
        <w:t>）</w:t>
      </w:r>
      <w:r>
        <w:rPr>
          <w:color w:val="000000"/>
        </w:rPr>
        <w:t>②</w:t>
      </w:r>
      <w:r>
        <w:rPr>
          <w:color w:val="000000"/>
        </w:rPr>
        <w:t>是分生区，也叫生长点，是具有强烈分裂能力的，典型的顶端分生组织，能够不断分裂产生出新细胞．</w:t>
      </w:r>
      <w:r>
        <w:br/>
      </w:r>
      <w:r>
        <w:rPr>
          <w:color w:val="000000"/>
        </w:rPr>
        <w:t>（</w:t>
      </w:r>
      <w:r>
        <w:rPr>
          <w:color w:val="000000"/>
        </w:rPr>
        <w:t>2</w:t>
      </w:r>
      <w:r>
        <w:rPr>
          <w:color w:val="000000"/>
        </w:rPr>
        <w:t>）</w:t>
      </w:r>
      <w:r>
        <w:rPr>
          <w:color w:val="000000"/>
        </w:rPr>
        <w:t>③</w:t>
      </w:r>
      <w:r>
        <w:rPr>
          <w:color w:val="000000"/>
        </w:rPr>
        <w:t>是伸长区，位于分生区稍后的部分，此区的细胞能够迅速伸长，是根生长最快的部分．</w:t>
      </w:r>
      <w:r>
        <w:br/>
      </w:r>
      <w:r>
        <w:rPr>
          <w:color w:val="000000"/>
        </w:rPr>
        <w:t>（</w:t>
      </w:r>
      <w:r>
        <w:rPr>
          <w:color w:val="000000"/>
        </w:rPr>
        <w:t>3</w:t>
      </w:r>
      <w:r>
        <w:rPr>
          <w:color w:val="000000"/>
        </w:rPr>
        <w:t>）</w:t>
      </w:r>
      <w:r>
        <w:rPr>
          <w:color w:val="000000"/>
        </w:rPr>
        <w:t>④</w:t>
      </w:r>
      <w:r>
        <w:rPr>
          <w:color w:val="000000"/>
        </w:rPr>
        <w:t>是根尖的成熟区，也称根毛区，表皮密生的茸毛即根毛，扩大了根的吸收面积，成熟区的吸水能力最大，是根吸收水分和无机盐的主要部位．</w:t>
      </w:r>
    </w:p>
    <w:p w:rsidR="00EF32EF">
      <w:pPr>
        <w:spacing w:after="0"/>
      </w:pPr>
      <w:r>
        <w:rPr>
          <w:color w:val="000000"/>
        </w:rPr>
        <w:t>故答案为：（</w:t>
      </w:r>
      <w:r>
        <w:rPr>
          <w:color w:val="000000"/>
        </w:rPr>
        <w:t>1</w:t>
      </w:r>
      <w:r>
        <w:rPr>
          <w:color w:val="000000"/>
        </w:rPr>
        <w:t>）分生区；分裂（</w:t>
      </w:r>
      <w:r>
        <w:rPr>
          <w:color w:val="000000"/>
        </w:rPr>
        <w:t>2</w:t>
      </w:r>
      <w:r>
        <w:rPr>
          <w:color w:val="000000"/>
        </w:rPr>
        <w:t>）伸长（</w:t>
      </w:r>
      <w:r>
        <w:rPr>
          <w:color w:val="000000"/>
        </w:rPr>
        <w:t>3</w:t>
      </w:r>
      <w:r>
        <w:rPr>
          <w:color w:val="000000"/>
        </w:rPr>
        <w:t>）成熟区；水</w:t>
      </w:r>
    </w:p>
    <w:p w:rsidR="00EF32EF">
      <w:pPr>
        <w:spacing w:after="0"/>
      </w:pPr>
      <w:r>
        <w:rPr>
          <w:color w:val="000000"/>
        </w:rPr>
        <w:t>【</w:t>
      </w:r>
      <w:r>
        <w:rPr>
          <w:color w:val="000000"/>
        </w:rPr>
        <w:t>分析】根尖的结构一般可以划分为四个部分：根冠、分生区、伸长区和成熟区</w:t>
      </w:r>
      <w:r>
        <w:rPr>
          <w:color w:val="000000"/>
        </w:rPr>
        <w:t>：</w:t>
      </w:r>
      <w:r>
        <w:br/>
      </w:r>
      <w:r>
        <w:rPr>
          <w:color w:val="000000"/>
        </w:rPr>
        <w:t>1</w:t>
      </w:r>
      <w:r>
        <w:rPr>
          <w:color w:val="000000"/>
        </w:rPr>
        <w:t>、根冠，根尖最先端的帽状结构，罩在分生区的外面，有保护根尖幼嫩的分生组织，根冠由多层松散排列的薄壁细胞组成，细胞排列较不规则，外层细胞常粘液化，使之免受土壤磨损的功能</w:t>
      </w:r>
      <w:r>
        <w:rPr>
          <w:color w:val="000000"/>
        </w:rPr>
        <w:t>.</w:t>
      </w:r>
    </w:p>
    <w:p w:rsidR="00EF32EF">
      <w:pPr>
        <w:spacing w:after="0"/>
      </w:pPr>
      <w:r>
        <w:rPr>
          <w:color w:val="000000"/>
        </w:rPr>
        <w:t>2</w:t>
      </w:r>
      <w:r>
        <w:rPr>
          <w:color w:val="000000"/>
        </w:rPr>
        <w:t>、分生区，也叫生长点，是具有强烈分裂能力的、典型的顶端分生组织</w:t>
      </w:r>
      <w:r>
        <w:rPr>
          <w:color w:val="000000"/>
        </w:rPr>
        <w:t>.</w:t>
      </w:r>
      <w:r>
        <w:rPr>
          <w:color w:val="000000"/>
        </w:rPr>
        <w:t>个体小、排列紧密、细胞壁薄、细胞核较大、拥有密度大的细胞质（没有液泡），外观不透明</w:t>
      </w:r>
      <w:r>
        <w:rPr>
          <w:color w:val="000000"/>
        </w:rPr>
        <w:t>.</w:t>
      </w:r>
      <w:r>
        <w:br/>
      </w:r>
      <w:r>
        <w:rPr>
          <w:color w:val="000000"/>
        </w:rPr>
        <w:t>3</w:t>
      </w:r>
      <w:r>
        <w:rPr>
          <w:color w:val="000000"/>
        </w:rPr>
        <w:t>、伸长区，位于分生区稍后的部分</w:t>
      </w:r>
      <w:r>
        <w:rPr>
          <w:color w:val="000000"/>
        </w:rPr>
        <w:t>.</w:t>
      </w:r>
      <w:r>
        <w:rPr>
          <w:color w:val="000000"/>
        </w:rPr>
        <w:t>一般长约</w:t>
      </w:r>
      <w:r>
        <w:rPr>
          <w:color w:val="000000"/>
        </w:rPr>
        <w:t>2</w:t>
      </w:r>
      <w:r>
        <w:rPr>
          <w:color w:val="000000"/>
        </w:rPr>
        <w:t>～</w:t>
      </w:r>
      <w:r>
        <w:rPr>
          <w:color w:val="000000"/>
        </w:rPr>
        <w:t>5</w:t>
      </w:r>
      <w:r>
        <w:rPr>
          <w:color w:val="000000"/>
        </w:rPr>
        <w:t>毫米</w:t>
      </w:r>
      <w:r>
        <w:rPr>
          <w:color w:val="000000"/>
        </w:rPr>
        <w:t>.</w:t>
      </w:r>
      <w:r>
        <w:rPr>
          <w:color w:val="000000"/>
        </w:rPr>
        <w:t>是根部向前推进的主要区域，其外观透明，洁白而光滑</w:t>
      </w:r>
      <w:r>
        <w:rPr>
          <w:color w:val="000000"/>
        </w:rPr>
        <w:t>.</w:t>
      </w:r>
      <w:r>
        <w:rPr>
          <w:color w:val="000000"/>
        </w:rPr>
        <w:t>细胞明显伸长且没有根毛</w:t>
      </w:r>
      <w:r>
        <w:rPr>
          <w:color w:val="000000"/>
        </w:rPr>
        <w:t xml:space="preserve">. </w:t>
      </w:r>
      <w:r>
        <w:rPr>
          <w:color w:val="000000"/>
        </w:rPr>
        <w:t>生长最快的部分是伸长区</w:t>
      </w:r>
      <w:r>
        <w:rPr>
          <w:color w:val="000000"/>
        </w:rPr>
        <w:t>.</w:t>
      </w:r>
    </w:p>
    <w:p w:rsidR="00EF32EF">
      <w:pPr>
        <w:spacing w:after="0"/>
      </w:pPr>
      <w:r>
        <w:rPr>
          <w:color w:val="000000"/>
        </w:rPr>
        <w:t>4</w:t>
      </w:r>
      <w:r>
        <w:rPr>
          <w:color w:val="000000"/>
        </w:rPr>
        <w:t>、成熟区，也称根毛区</w:t>
      </w:r>
      <w:r>
        <w:rPr>
          <w:color w:val="000000"/>
        </w:rPr>
        <w:t>.</w:t>
      </w:r>
      <w:r>
        <w:rPr>
          <w:color w:val="000000"/>
        </w:rPr>
        <w:t>内部某</w:t>
      </w:r>
      <w:r>
        <w:rPr>
          <w:color w:val="000000"/>
        </w:rPr>
        <w:t>些细胞的细胞质和细胞核逐渐消失，这些细胞上下连接，中间失去横壁，形成导管．导管具有运输作用。</w:t>
      </w:r>
      <w:r>
        <w:rPr>
          <w:color w:val="000000"/>
        </w:rPr>
        <w:t xml:space="preserve"> </w:t>
      </w:r>
      <w:r>
        <w:rPr>
          <w:color w:val="000000"/>
        </w:rPr>
        <w:t>表皮密生的茸毛即根毛，根毛细胞的体积大，细胞质少，液泡大有利于水的吸收．细胞向外突起</w:t>
      </w:r>
      <w:r>
        <w:rPr>
          <w:color w:val="000000"/>
        </w:rPr>
        <w:t xml:space="preserve"> </w:t>
      </w:r>
      <w:r>
        <w:rPr>
          <w:color w:val="000000"/>
        </w:rPr>
        <w:t>形成根毛</w:t>
      </w:r>
      <w:r>
        <w:rPr>
          <w:color w:val="000000"/>
        </w:rPr>
        <w:t>.</w:t>
      </w:r>
      <w:r>
        <w:rPr>
          <w:color w:val="000000"/>
        </w:rPr>
        <w:t>是根吸收水分和无机盐的主要部位</w:t>
      </w:r>
      <w:r>
        <w:rPr>
          <w:color w:val="000000"/>
        </w:rPr>
        <w:t>.</w:t>
      </w:r>
    </w:p>
    <w:sectPr w:rsidSect="00EF32EF">
      <w:headerReference w:type="even" r:id="rId20"/>
      <w:footerReference w:type="default" r:id="rId21"/>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2EF" w:rsidRPr="005C23CF" w:rsidP="005C23CF">
    <w:pPr>
      <w:pStyle w:val="Footer"/>
    </w:pPr>
    <w:r w:rsidRPr="005C23CF">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2EF">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EF32EF">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EF32EF" w:rsidP="00EF32EF">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EF32EF">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BE15302"/>
    <w:multiLevelType w:val="hybridMultilevel"/>
    <w:tmpl w:val="05BC74C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7E9B59C3"/>
    <w:multiLevelType w:val="hybridMultilevel"/>
    <w:tmpl w:val="B28A041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2EF"/>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EF32EF"/>
    <w:rPr>
      <w:sz w:val="18"/>
      <w:szCs w:val="18"/>
    </w:rPr>
  </w:style>
  <w:style w:type="paragraph" w:styleId="Footer">
    <w:name w:val="footer"/>
    <w:basedOn w:val="Normal"/>
    <w:link w:val="Char0"/>
    <w:uiPriority w:val="99"/>
    <w:unhideWhenUsed/>
    <w:qFormat/>
    <w:rsid w:val="00EF32EF"/>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EF32EF"/>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EF32EF"/>
    <w:rPr>
      <w:sz w:val="18"/>
      <w:szCs w:val="18"/>
    </w:rPr>
  </w:style>
  <w:style w:type="character" w:customStyle="1" w:styleId="Char0">
    <w:name w:val="页脚 Char"/>
    <w:link w:val="Footer"/>
    <w:uiPriority w:val="99"/>
    <w:qFormat/>
    <w:rsid w:val="00EF32EF"/>
    <w:rPr>
      <w:sz w:val="18"/>
      <w:szCs w:val="18"/>
    </w:rPr>
  </w:style>
  <w:style w:type="character" w:customStyle="1" w:styleId="Char1">
    <w:name w:val="批注框文本 Char"/>
    <w:link w:val="BalloonText"/>
    <w:uiPriority w:val="99"/>
    <w:semiHidden/>
    <w:qFormat/>
    <w:rsid w:val="00EF32EF"/>
    <w:rPr>
      <w:sz w:val="18"/>
      <w:szCs w:val="18"/>
    </w:rPr>
  </w:style>
  <w:style w:type="paragraph" w:customStyle="1" w:styleId="1">
    <w:name w:val="正文1"/>
    <w:qFormat/>
    <w:rsid w:val="00EF32EF"/>
    <w:pPr>
      <w:jc w:val="both"/>
    </w:pPr>
    <w:rPr>
      <w:kern w:val="2"/>
      <w:sz w:val="21"/>
      <w:szCs w:val="21"/>
    </w:rPr>
  </w:style>
  <w:style w:type="character" w:customStyle="1" w:styleId="15">
    <w:name w:val="15"/>
    <w:qFormat/>
    <w:rsid w:val="00EF32EF"/>
    <w:rPr>
      <w:rFonts w:ascii="Times New Roman" w:hAnsi="Times New Roman" w:cs="Times New Roman" w:hint="default"/>
      <w:color w:val="0000FF"/>
      <w:u w:val="single"/>
    </w:rPr>
  </w:style>
  <w:style w:type="paragraph" w:customStyle="1" w:styleId="2">
    <w:name w:val="正文2"/>
    <w:qFormat/>
    <w:rsid w:val="00EF32EF"/>
    <w:pPr>
      <w:jc w:val="both"/>
    </w:pPr>
    <w:rPr>
      <w:kern w:val="2"/>
      <w:sz w:val="21"/>
      <w:szCs w:val="21"/>
    </w:rPr>
  </w:style>
  <w:style w:type="character" w:customStyle="1" w:styleId="DefaultParagraphFontPHPDOCX">
    <w:name w:val="Default Paragraph Font PHPDOCX"/>
    <w:uiPriority w:val="1"/>
    <w:semiHidden/>
    <w:unhideWhenUsed/>
    <w:rsid w:val="00EF32EF"/>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EF32EF"/>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header" Target="header1.xml" /><Relationship Id="rId21" Type="http://schemas.openxmlformats.org/officeDocument/2006/relationships/footer" Target="footer1.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8A1DA-D950-4C59-9066-40E2CD0EA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1439</Words>
  <Characters>8204</Characters>
  <Application>Microsoft Office Word</Application>
  <DocSecurity>0</DocSecurity>
  <Lines>68</Lines>
  <Paragraphs>19</Paragraphs>
  <ScaleCrop>false</ScaleCrop>
  <Company/>
  <LinksUpToDate>false</LinksUpToDate>
  <CharactersWithSpaces>9624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2019-03-19T04:27:00Z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